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777" w:type="dxa"/>
        <w:tblInd w:w="-113" w:type="dxa"/>
        <w:tblLook w:val="04A0" w:firstRow="1" w:lastRow="0" w:firstColumn="1" w:lastColumn="0" w:noHBand="0" w:noVBand="1"/>
      </w:tblPr>
      <w:tblGrid>
        <w:gridCol w:w="2660"/>
        <w:gridCol w:w="7117"/>
      </w:tblGrid>
      <w:tr w:rsidR="00897300" w:rsidRPr="006255FE" w:rsidTr="00897300">
        <w:tc>
          <w:tcPr>
            <w:tcW w:w="2660" w:type="dxa"/>
          </w:tcPr>
          <w:p w:rsidR="00897300" w:rsidRPr="006255FE" w:rsidRDefault="00897300" w:rsidP="00C31977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117" w:type="dxa"/>
          </w:tcPr>
          <w:p w:rsidR="00897300" w:rsidRPr="006255FE" w:rsidRDefault="00897300" w:rsidP="00C31977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D80BCA">
              <w:rPr>
                <w:rFonts w:ascii="Arial" w:hAnsi="Arial" w:cs="Arial"/>
                <w:b/>
                <w:szCs w:val="20"/>
              </w:rPr>
              <w:t>Storitve prevozov za potrebe Ministrstva za zunanje in evropske zadeve za obdobje 36 mesecev</w:t>
            </w:r>
          </w:p>
        </w:tc>
      </w:tr>
      <w:tr w:rsidR="00897300" w:rsidRPr="006255FE" w:rsidTr="00897300">
        <w:tc>
          <w:tcPr>
            <w:tcW w:w="2660" w:type="dxa"/>
          </w:tcPr>
          <w:p w:rsidR="00897300" w:rsidRPr="00D80BCA" w:rsidRDefault="00897300" w:rsidP="00C31977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D80BCA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117" w:type="dxa"/>
          </w:tcPr>
          <w:p w:rsidR="00897300" w:rsidRPr="00D80BCA" w:rsidRDefault="00897300" w:rsidP="00C31977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D80BCA">
              <w:rPr>
                <w:rFonts w:ascii="Arial" w:hAnsi="Arial" w:cs="Arial"/>
                <w:b/>
                <w:szCs w:val="20"/>
              </w:rPr>
              <w:t>003/23 JN MZEZ</w:t>
            </w:r>
          </w:p>
        </w:tc>
      </w:tr>
    </w:tbl>
    <w:p w:rsidR="006255FE" w:rsidRDefault="006255FE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:rsidR="006255FE" w:rsidRDefault="006255FE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:rsidR="006255FE" w:rsidRPr="00984C28" w:rsidRDefault="006255FE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  <w:r w:rsidRPr="00984C28">
        <w:rPr>
          <w:rFonts w:ascii="Arial" w:hAnsi="Arial" w:cs="Arial"/>
          <w:sz w:val="28"/>
          <w:szCs w:val="28"/>
        </w:rPr>
        <w:t>PRIJAVA</w:t>
      </w:r>
    </w:p>
    <w:p w:rsidR="001C635F" w:rsidRDefault="001C635F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:rsidR="006255FE" w:rsidRPr="00984C28" w:rsidRDefault="006255FE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:rsidR="00271021" w:rsidRDefault="00271021" w:rsidP="00A90C2D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984C28">
        <w:rPr>
          <w:rFonts w:ascii="Arial" w:eastAsia="Times New Roman" w:hAnsi="Arial" w:cs="Arial"/>
          <w:bCs/>
          <w:szCs w:val="20"/>
        </w:rPr>
        <w:t xml:space="preserve">Obrazec </w:t>
      </w:r>
      <w:r w:rsidR="00DD14AF" w:rsidRPr="0021506F">
        <w:rPr>
          <w:rFonts w:cs="Arial"/>
          <w:szCs w:val="20"/>
        </w:rPr>
        <w:t>"</w:t>
      </w:r>
      <w:r w:rsidRPr="00984C28">
        <w:rPr>
          <w:rFonts w:ascii="Arial" w:eastAsia="Times New Roman" w:hAnsi="Arial" w:cs="Arial"/>
          <w:bCs/>
          <w:szCs w:val="20"/>
        </w:rPr>
        <w:t>P</w:t>
      </w:r>
      <w:r w:rsidR="00F2508F" w:rsidRPr="00984C28">
        <w:rPr>
          <w:rFonts w:ascii="Arial" w:eastAsia="Times New Roman" w:hAnsi="Arial" w:cs="Arial"/>
          <w:bCs/>
          <w:szCs w:val="20"/>
        </w:rPr>
        <w:t>-2 Prijava</w:t>
      </w:r>
      <w:r w:rsidR="00DD14AF" w:rsidRPr="0021506F">
        <w:rPr>
          <w:rFonts w:cs="Arial"/>
          <w:szCs w:val="20"/>
        </w:rPr>
        <w:t>"</w:t>
      </w:r>
      <w:r w:rsidR="00F2508F" w:rsidRPr="00984C28">
        <w:rPr>
          <w:rFonts w:ascii="Arial" w:eastAsia="Times New Roman" w:hAnsi="Arial" w:cs="Arial"/>
          <w:bCs/>
          <w:szCs w:val="20"/>
        </w:rPr>
        <w:t xml:space="preserve"> je </w:t>
      </w:r>
      <w:r w:rsidR="00F2508F" w:rsidRPr="00920130">
        <w:rPr>
          <w:rFonts w:ascii="Arial" w:eastAsia="Times New Roman" w:hAnsi="Arial" w:cs="Arial"/>
          <w:bCs/>
          <w:szCs w:val="20"/>
        </w:rPr>
        <w:t xml:space="preserve">sestavljen iz </w:t>
      </w:r>
      <w:r w:rsidR="004A39AF">
        <w:rPr>
          <w:rFonts w:ascii="Arial" w:eastAsia="Times New Roman" w:hAnsi="Arial" w:cs="Arial"/>
          <w:bCs/>
          <w:szCs w:val="20"/>
        </w:rPr>
        <w:t>naslednjih</w:t>
      </w:r>
      <w:r w:rsidRPr="00920130">
        <w:rPr>
          <w:rFonts w:ascii="Arial" w:eastAsia="Times New Roman" w:hAnsi="Arial" w:cs="Arial"/>
          <w:bCs/>
          <w:szCs w:val="20"/>
        </w:rPr>
        <w:t xml:space="preserve"> točk</w:t>
      </w:r>
      <w:r w:rsidRPr="00B84882">
        <w:rPr>
          <w:rFonts w:ascii="Arial" w:eastAsia="Times New Roman" w:hAnsi="Arial" w:cs="Arial"/>
          <w:bCs/>
          <w:szCs w:val="20"/>
        </w:rPr>
        <w:t>:</w:t>
      </w:r>
    </w:p>
    <w:p w:rsidR="001842B1" w:rsidRPr="00984C28" w:rsidRDefault="001842B1" w:rsidP="00A90C2D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</w:p>
    <w:p w:rsidR="00AF4E60" w:rsidRPr="00984C28" w:rsidRDefault="00A353F7" w:rsidP="00A90C2D">
      <w:pPr>
        <w:numPr>
          <w:ilvl w:val="0"/>
          <w:numId w:val="17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S</w:t>
      </w:r>
      <w:r w:rsidR="00680900">
        <w:rPr>
          <w:rFonts w:ascii="Arial" w:hAnsi="Arial" w:cs="Arial"/>
          <w:b/>
          <w:szCs w:val="20"/>
        </w:rPr>
        <w:t>kupni</w:t>
      </w:r>
      <w:r w:rsidRPr="00984C28">
        <w:rPr>
          <w:rFonts w:ascii="Arial" w:hAnsi="Arial" w:cs="Arial"/>
          <w:b/>
          <w:szCs w:val="20"/>
        </w:rPr>
        <w:t xml:space="preserve"> podatk</w:t>
      </w:r>
      <w:r w:rsidR="00AF4E60" w:rsidRPr="00984C28">
        <w:rPr>
          <w:rFonts w:ascii="Arial" w:hAnsi="Arial" w:cs="Arial"/>
          <w:b/>
          <w:szCs w:val="20"/>
        </w:rPr>
        <w:t>i</w:t>
      </w:r>
      <w:r w:rsidRPr="00984C28">
        <w:rPr>
          <w:rFonts w:ascii="Arial" w:hAnsi="Arial" w:cs="Arial"/>
          <w:b/>
          <w:szCs w:val="20"/>
        </w:rPr>
        <w:t xml:space="preserve"> o udeležencih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:rsidR="00A353F7" w:rsidRPr="00984C28" w:rsidRDefault="004A39AF" w:rsidP="00A90C2D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N</w:t>
      </w:r>
      <w:r w:rsidR="00A353F7" w:rsidRPr="00984C28">
        <w:rPr>
          <w:rFonts w:ascii="Arial" w:hAnsi="Arial" w:cs="Arial"/>
          <w:bCs/>
          <w:szCs w:val="20"/>
        </w:rPr>
        <w:t>avedeni</w:t>
      </w:r>
      <w:r>
        <w:rPr>
          <w:rFonts w:ascii="Arial" w:hAnsi="Arial" w:cs="Arial"/>
          <w:bCs/>
          <w:szCs w:val="20"/>
        </w:rPr>
        <w:t xml:space="preserve"> so</w:t>
      </w:r>
      <w:r w:rsidR="00A353F7" w:rsidRPr="00984C28">
        <w:rPr>
          <w:rFonts w:ascii="Arial" w:hAnsi="Arial" w:cs="Arial"/>
          <w:bCs/>
          <w:szCs w:val="20"/>
        </w:rPr>
        <w:t xml:space="preserve"> splošni podatki o ponudniku in ostalih udeležencih. Ta del obrazca izpolni ponudnik, ki nastopa samostojno v svojem imenu oz. pooblaščeni predstavnik </w:t>
      </w:r>
      <w:proofErr w:type="spellStart"/>
      <w:r w:rsidR="00A353F7" w:rsidRPr="00984C28">
        <w:rPr>
          <w:rFonts w:ascii="Arial" w:hAnsi="Arial" w:cs="Arial"/>
          <w:bCs/>
          <w:szCs w:val="20"/>
        </w:rPr>
        <w:t>poslovodečega</w:t>
      </w:r>
      <w:proofErr w:type="spellEnd"/>
      <w:r w:rsidR="00F2508F" w:rsidRPr="00984C28">
        <w:rPr>
          <w:rFonts w:ascii="Arial" w:hAnsi="Arial" w:cs="Arial"/>
          <w:bCs/>
          <w:szCs w:val="20"/>
        </w:rPr>
        <w:t xml:space="preserve"> (vodilnega)</w:t>
      </w:r>
      <w:r w:rsidR="00A353F7" w:rsidRPr="00984C28">
        <w:rPr>
          <w:rFonts w:ascii="Arial" w:hAnsi="Arial" w:cs="Arial"/>
          <w:bCs/>
          <w:szCs w:val="20"/>
        </w:rPr>
        <w:t xml:space="preserve"> ponudnika v imenu vseh udeležencev, če gre za skupni posel.</w:t>
      </w:r>
    </w:p>
    <w:p w:rsidR="0065763E" w:rsidRPr="0065763E" w:rsidRDefault="0065763E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</w:p>
    <w:p w:rsidR="00AF4E60" w:rsidRPr="00984C28" w:rsidRDefault="00A353F7" w:rsidP="00A90C2D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Podatki in zaveze posameznih udeležencev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:rsidR="000E6BD2" w:rsidRDefault="004A39AF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To </w:t>
      </w:r>
      <w:r w:rsidR="00A353F7" w:rsidRPr="00984C28">
        <w:rPr>
          <w:rFonts w:ascii="Arial" w:hAnsi="Arial" w:cs="Arial"/>
          <w:bCs/>
          <w:szCs w:val="20"/>
        </w:rPr>
        <w:t>točk</w:t>
      </w:r>
      <w:r w:rsidR="00AF4E60" w:rsidRPr="00984C28">
        <w:rPr>
          <w:rFonts w:ascii="Arial" w:hAnsi="Arial" w:cs="Arial"/>
          <w:bCs/>
          <w:szCs w:val="20"/>
        </w:rPr>
        <w:t>o</w:t>
      </w:r>
      <w:r w:rsidR="00A353F7" w:rsidRPr="00984C28">
        <w:rPr>
          <w:rFonts w:ascii="Arial" w:hAnsi="Arial" w:cs="Arial"/>
          <w:bCs/>
          <w:szCs w:val="20"/>
        </w:rPr>
        <w:t xml:space="preserve"> obrazca</w:t>
      </w:r>
      <w:r w:rsidR="000E6BD2">
        <w:rPr>
          <w:rFonts w:ascii="Arial" w:hAnsi="Arial" w:cs="Arial"/>
          <w:bCs/>
          <w:szCs w:val="20"/>
        </w:rPr>
        <w:t xml:space="preserve"> izpolni/jo in podpiše/jo:</w:t>
      </w:r>
    </w:p>
    <w:p w:rsidR="000E6BD2" w:rsidRPr="00984C28" w:rsidRDefault="000E6BD2" w:rsidP="00A90C2D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:rsidR="000E6BD2" w:rsidRDefault="000E6BD2" w:rsidP="00A90C2D">
      <w:pPr>
        <w:numPr>
          <w:ilvl w:val="0"/>
          <w:numId w:val="30"/>
        </w:numPr>
        <w:suppressAutoHyphens w:val="0"/>
        <w:spacing w:line="260" w:lineRule="exact"/>
        <w:ind w:left="143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v primeru skupne ponudbe, vsak ponudnik/partner v skupni ponudbi</w:t>
      </w:r>
      <w:r w:rsidR="00BD0E95">
        <w:rPr>
          <w:rFonts w:ascii="Arial" w:hAnsi="Arial" w:cs="Arial"/>
          <w:bCs/>
          <w:szCs w:val="20"/>
        </w:rPr>
        <w:t>.</w:t>
      </w:r>
    </w:p>
    <w:p w:rsidR="0097193A" w:rsidRDefault="0097193A" w:rsidP="00A90C2D">
      <w:pPr>
        <w:suppressAutoHyphens w:val="0"/>
        <w:spacing w:line="260" w:lineRule="exact"/>
        <w:jc w:val="both"/>
        <w:rPr>
          <w:rFonts w:ascii="Arial" w:hAnsi="Arial" w:cs="Arial"/>
          <w:b/>
          <w:szCs w:val="20"/>
        </w:rPr>
      </w:pPr>
    </w:p>
    <w:p w:rsidR="0097193A" w:rsidRPr="001842B1" w:rsidRDefault="00E83FFA" w:rsidP="00A90C2D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/>
          <w:szCs w:val="20"/>
        </w:rPr>
      </w:pPr>
      <w:r w:rsidRPr="001842B1">
        <w:rPr>
          <w:rFonts w:ascii="Arial" w:hAnsi="Arial" w:cs="Arial"/>
          <w:b/>
          <w:szCs w:val="20"/>
        </w:rPr>
        <w:t>Reference</w:t>
      </w:r>
      <w:r w:rsidR="0097193A" w:rsidRPr="001842B1">
        <w:rPr>
          <w:rFonts w:ascii="Arial" w:hAnsi="Arial" w:cs="Arial"/>
          <w:szCs w:val="20"/>
        </w:rPr>
        <w:t>:</w:t>
      </w:r>
    </w:p>
    <w:p w:rsidR="00473A73" w:rsidRDefault="00E95342" w:rsidP="00A90C2D">
      <w:pPr>
        <w:suppressAutoHyphens w:val="0"/>
        <w:spacing w:line="260" w:lineRule="exact"/>
        <w:ind w:left="709"/>
        <w:jc w:val="both"/>
        <w:rPr>
          <w:rFonts w:ascii="Arial" w:hAnsi="Arial" w:cs="Arial"/>
          <w:bCs/>
          <w:szCs w:val="20"/>
        </w:rPr>
      </w:pPr>
      <w:r w:rsidRPr="001842B1">
        <w:rPr>
          <w:rFonts w:ascii="Arial" w:hAnsi="Arial" w:cs="Arial"/>
          <w:bCs/>
          <w:szCs w:val="20"/>
        </w:rPr>
        <w:t>Obrazec za dokazovanje tehnične in strokovne spos</w:t>
      </w:r>
      <w:r w:rsidR="00566E40" w:rsidRPr="001842B1">
        <w:rPr>
          <w:rFonts w:ascii="Arial" w:hAnsi="Arial" w:cs="Arial"/>
          <w:bCs/>
          <w:szCs w:val="20"/>
        </w:rPr>
        <w:t xml:space="preserve">obnosti v skladu </w:t>
      </w:r>
      <w:r w:rsidR="001842B1" w:rsidRPr="001842B1">
        <w:rPr>
          <w:rFonts w:ascii="Arial" w:hAnsi="Arial" w:cs="Arial"/>
          <w:bCs/>
          <w:szCs w:val="20"/>
        </w:rPr>
        <w:t>z obrazcem</w:t>
      </w:r>
      <w:r w:rsidRPr="001842B1">
        <w:rPr>
          <w:rFonts w:ascii="Arial" w:hAnsi="Arial" w:cs="Arial"/>
          <w:bCs/>
          <w:szCs w:val="20"/>
        </w:rPr>
        <w:t xml:space="preserve"> N-1 "Navodila ponudnikom"</w:t>
      </w:r>
      <w:r w:rsidR="0097193A" w:rsidRPr="001842B1">
        <w:rPr>
          <w:rFonts w:ascii="Arial" w:hAnsi="Arial" w:cs="Arial"/>
          <w:bCs/>
          <w:szCs w:val="20"/>
        </w:rPr>
        <w:t>.</w:t>
      </w:r>
    </w:p>
    <w:p w:rsidR="0097193A" w:rsidRPr="0065763E" w:rsidRDefault="0097193A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FE791D" w:rsidRPr="00FE791D" w:rsidRDefault="00FE791D" w:rsidP="00A90C2D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/>
          <w:szCs w:val="20"/>
        </w:rPr>
        <w:t>Merilo:</w:t>
      </w:r>
    </w:p>
    <w:p w:rsidR="00FE791D" w:rsidRPr="00FE791D" w:rsidRDefault="00FE791D" w:rsidP="00FE791D">
      <w:pPr>
        <w:pStyle w:val="ListParagraph"/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FE791D">
        <w:rPr>
          <w:rFonts w:ascii="Arial" w:hAnsi="Arial" w:cs="Arial"/>
          <w:bCs/>
          <w:szCs w:val="20"/>
        </w:rPr>
        <w:t>Obrazec za dokazovanje tehnične in strokovne sposobnosti v skladu z obrazcem N-1 "Navodila ponudnikom"</w:t>
      </w:r>
      <w:r>
        <w:rPr>
          <w:rFonts w:ascii="Arial" w:hAnsi="Arial" w:cs="Arial"/>
          <w:bCs/>
          <w:szCs w:val="20"/>
        </w:rPr>
        <w:t xml:space="preserve">, </w:t>
      </w:r>
      <w:r w:rsidRPr="00FE791D">
        <w:rPr>
          <w:rFonts w:ascii="Arial" w:hAnsi="Arial" w:cs="Arial"/>
          <w:szCs w:val="20"/>
          <w:lang w:eastAsia="ar-SA"/>
        </w:rPr>
        <w:t xml:space="preserve">P-7a </w:t>
      </w:r>
      <w:r>
        <w:rPr>
          <w:rFonts w:ascii="Arial" w:hAnsi="Arial" w:cs="Arial"/>
          <w:szCs w:val="20"/>
          <w:lang w:eastAsia="ar-SA"/>
        </w:rPr>
        <w:t>"</w:t>
      </w:r>
      <w:r w:rsidRPr="00FE791D">
        <w:rPr>
          <w:rFonts w:ascii="Arial" w:hAnsi="Arial" w:cs="Arial"/>
          <w:szCs w:val="20"/>
          <w:lang w:eastAsia="ar-SA"/>
        </w:rPr>
        <w:t xml:space="preserve">Seznam </w:t>
      </w:r>
      <w:r w:rsidR="00F432BD">
        <w:rPr>
          <w:rFonts w:ascii="Arial" w:hAnsi="Arial" w:cs="Arial"/>
          <w:szCs w:val="20"/>
          <w:lang w:eastAsia="ar-SA"/>
        </w:rPr>
        <w:t>kadrov/ voznikov</w:t>
      </w:r>
      <w:r w:rsidRPr="00FE791D">
        <w:rPr>
          <w:rFonts w:ascii="Arial" w:hAnsi="Arial" w:cs="Arial"/>
          <w:szCs w:val="20"/>
          <w:lang w:eastAsia="ar-SA"/>
        </w:rPr>
        <w:t xml:space="preserve"> za sklop 1</w:t>
      </w:r>
      <w:r>
        <w:rPr>
          <w:rFonts w:ascii="Arial" w:hAnsi="Arial" w:cs="Arial"/>
          <w:szCs w:val="20"/>
          <w:lang w:eastAsia="ar-SA"/>
        </w:rPr>
        <w:t>", P-7b</w:t>
      </w:r>
      <w:r w:rsidRPr="00FE791D">
        <w:rPr>
          <w:rFonts w:ascii="Arial" w:hAnsi="Arial" w:cs="Arial"/>
          <w:szCs w:val="20"/>
          <w:lang w:eastAsia="ar-SA"/>
        </w:rPr>
        <w:t xml:space="preserve"> </w:t>
      </w:r>
      <w:r>
        <w:rPr>
          <w:rFonts w:ascii="Arial" w:hAnsi="Arial" w:cs="Arial"/>
          <w:szCs w:val="20"/>
          <w:lang w:eastAsia="ar-SA"/>
        </w:rPr>
        <w:t>"</w:t>
      </w:r>
      <w:r w:rsidRPr="00FE791D">
        <w:rPr>
          <w:rFonts w:ascii="Arial" w:hAnsi="Arial" w:cs="Arial"/>
          <w:szCs w:val="20"/>
          <w:lang w:eastAsia="ar-SA"/>
        </w:rPr>
        <w:t xml:space="preserve">Seznam </w:t>
      </w:r>
      <w:r w:rsidR="00F432BD">
        <w:rPr>
          <w:rFonts w:ascii="Arial" w:hAnsi="Arial" w:cs="Arial"/>
          <w:szCs w:val="20"/>
          <w:lang w:eastAsia="ar-SA"/>
        </w:rPr>
        <w:t>kadrov/ voznikov</w:t>
      </w:r>
      <w:r w:rsidRPr="00FE791D">
        <w:rPr>
          <w:rFonts w:ascii="Arial" w:hAnsi="Arial" w:cs="Arial"/>
          <w:szCs w:val="20"/>
          <w:lang w:eastAsia="ar-SA"/>
        </w:rPr>
        <w:t xml:space="preserve"> za sklop </w:t>
      </w:r>
      <w:r>
        <w:rPr>
          <w:rFonts w:ascii="Arial" w:hAnsi="Arial" w:cs="Arial"/>
          <w:szCs w:val="20"/>
          <w:lang w:eastAsia="ar-SA"/>
        </w:rPr>
        <w:t>2" in P-7c</w:t>
      </w:r>
      <w:r w:rsidRPr="00FE791D">
        <w:rPr>
          <w:rFonts w:ascii="Arial" w:hAnsi="Arial" w:cs="Arial"/>
          <w:szCs w:val="20"/>
          <w:lang w:eastAsia="ar-SA"/>
        </w:rPr>
        <w:t xml:space="preserve"> </w:t>
      </w:r>
      <w:r>
        <w:rPr>
          <w:rFonts w:ascii="Arial" w:hAnsi="Arial" w:cs="Arial"/>
          <w:szCs w:val="20"/>
          <w:lang w:eastAsia="ar-SA"/>
        </w:rPr>
        <w:t>"</w:t>
      </w:r>
      <w:r w:rsidRPr="00FE791D">
        <w:rPr>
          <w:rFonts w:ascii="Arial" w:hAnsi="Arial" w:cs="Arial"/>
          <w:szCs w:val="20"/>
          <w:lang w:eastAsia="ar-SA"/>
        </w:rPr>
        <w:t xml:space="preserve">Seznam </w:t>
      </w:r>
      <w:r w:rsidR="00F432BD">
        <w:rPr>
          <w:rFonts w:ascii="Arial" w:hAnsi="Arial" w:cs="Arial"/>
          <w:szCs w:val="20"/>
          <w:lang w:eastAsia="ar-SA"/>
        </w:rPr>
        <w:t>kadrov/ voznikov</w:t>
      </w:r>
      <w:r w:rsidRPr="00FE791D">
        <w:rPr>
          <w:rFonts w:ascii="Arial" w:hAnsi="Arial" w:cs="Arial"/>
          <w:szCs w:val="20"/>
          <w:lang w:eastAsia="ar-SA"/>
        </w:rPr>
        <w:t xml:space="preserve"> za sklop </w:t>
      </w:r>
      <w:r>
        <w:rPr>
          <w:rFonts w:ascii="Arial" w:hAnsi="Arial" w:cs="Arial"/>
          <w:szCs w:val="20"/>
          <w:lang w:eastAsia="ar-SA"/>
        </w:rPr>
        <w:t>3"</w:t>
      </w:r>
    </w:p>
    <w:p w:rsidR="00FE791D" w:rsidRPr="00FE791D" w:rsidRDefault="00FE791D" w:rsidP="00FE791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AF4E60" w:rsidRPr="00984C28" w:rsidRDefault="00F2508F" w:rsidP="00A90C2D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Izjava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:rsidR="00F2508F" w:rsidRPr="00984C28" w:rsidRDefault="00250092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To </w:t>
      </w:r>
      <w:r w:rsidR="00F2508F" w:rsidRPr="00B84882">
        <w:rPr>
          <w:rFonts w:ascii="Arial" w:hAnsi="Arial" w:cs="Arial"/>
          <w:bCs/>
          <w:szCs w:val="20"/>
        </w:rPr>
        <w:t>točko obrazca</w:t>
      </w:r>
      <w:r w:rsidR="00F2508F" w:rsidRPr="00984C28">
        <w:rPr>
          <w:rFonts w:ascii="Arial" w:hAnsi="Arial" w:cs="Arial"/>
          <w:bCs/>
          <w:szCs w:val="20"/>
        </w:rPr>
        <w:t xml:space="preserve"> izpolni/jo in podpiše/jo: </w:t>
      </w:r>
    </w:p>
    <w:p w:rsidR="00F2508F" w:rsidRPr="00984C28" w:rsidRDefault="00F2508F" w:rsidP="00A90C2D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:rsidR="0097193A" w:rsidRDefault="00F2508F" w:rsidP="00A90C2D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C27117">
        <w:rPr>
          <w:rFonts w:ascii="Arial" w:hAnsi="Arial" w:cs="Arial"/>
          <w:bCs/>
          <w:szCs w:val="20"/>
        </w:rPr>
        <w:t>v primeru skupne ponudbe, vsak ponudnik/partner v skupni ponudbi</w:t>
      </w:r>
      <w:r w:rsidR="0097193A">
        <w:rPr>
          <w:rFonts w:ascii="Arial" w:hAnsi="Arial" w:cs="Arial"/>
          <w:bCs/>
          <w:szCs w:val="20"/>
        </w:rPr>
        <w:t>;</w:t>
      </w:r>
    </w:p>
    <w:p w:rsidR="0097193A" w:rsidRPr="0097193A" w:rsidRDefault="0097193A" w:rsidP="00A90C2D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7193A">
        <w:rPr>
          <w:rFonts w:ascii="Arial" w:hAnsi="Arial" w:cs="Arial"/>
          <w:bCs/>
          <w:szCs w:val="20"/>
        </w:rPr>
        <w:t>v primeru nastopanja s podizvajalci, ponudnik in podizvajalci vsak zase.</w:t>
      </w:r>
    </w:p>
    <w:p w:rsidR="0097193A" w:rsidRDefault="0097193A" w:rsidP="00A90C2D">
      <w:pPr>
        <w:widowControl/>
        <w:suppressAutoHyphens w:val="0"/>
        <w:spacing w:line="260" w:lineRule="exact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br w:type="page"/>
      </w:r>
    </w:p>
    <w:p w:rsidR="001C635F" w:rsidRPr="0011057E" w:rsidRDefault="001C635F" w:rsidP="00A90C2D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11057E">
        <w:rPr>
          <w:rFonts w:ascii="Arial" w:hAnsi="Arial" w:cs="Arial"/>
          <w:b/>
          <w:bCs/>
          <w:szCs w:val="20"/>
        </w:rPr>
        <w:lastRenderedPageBreak/>
        <w:t>SKUPNI PODATKI O UDELEŽENCIH</w:t>
      </w:r>
    </w:p>
    <w:p w:rsidR="0074059D" w:rsidRPr="0011057E" w:rsidRDefault="0011057E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UDELEŽENCI</w:t>
      </w:r>
    </w:p>
    <w:p w:rsidR="00635A46" w:rsidRPr="00984C28" w:rsidRDefault="00635A46" w:rsidP="00A90C2D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958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4169"/>
        <w:gridCol w:w="3969"/>
      </w:tblGrid>
      <w:tr w:rsidR="00F23839" w:rsidRPr="00984C28" w:rsidTr="00897300">
        <w:trPr>
          <w:trHeight w:val="306"/>
        </w:trPr>
        <w:tc>
          <w:tcPr>
            <w:tcW w:w="1446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Firma in </w:t>
            </w:r>
            <w:r>
              <w:rPr>
                <w:rFonts w:ascii="Arial" w:hAnsi="Arial" w:cs="Arial"/>
                <w:b/>
                <w:bCs/>
                <w:szCs w:val="20"/>
              </w:rPr>
              <w:t>sedež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51C4" w:rsidRDefault="00BC51C4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 xml:space="preserve">Sklop, v katerem sodeluje </w:t>
            </w:r>
          </w:p>
          <w:p w:rsidR="00F23839" w:rsidRPr="00984C28" w:rsidRDefault="00BC51C4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23839">
              <w:rPr>
                <w:rFonts w:ascii="Arial" w:hAnsi="Arial" w:cs="Arial"/>
                <w:i/>
                <w:iCs/>
                <w:szCs w:val="20"/>
              </w:rPr>
              <w:t>(ustrezno označiti)</w:t>
            </w:r>
          </w:p>
        </w:tc>
      </w:tr>
      <w:tr w:rsidR="00F23839" w:rsidRPr="00984C28" w:rsidTr="00897300">
        <w:trPr>
          <w:trHeight w:val="536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szCs w:val="20"/>
              </w:rPr>
              <w:t>P</w:t>
            </w:r>
            <w:r w:rsidR="001079ED">
              <w:rPr>
                <w:rFonts w:ascii="Arial" w:hAnsi="Arial" w:cs="Arial"/>
                <w:szCs w:val="20"/>
              </w:rPr>
              <w:t xml:space="preserve">onudnik oz. </w:t>
            </w:r>
            <w:proofErr w:type="spellStart"/>
            <w:r w:rsidR="001079ED">
              <w:rPr>
                <w:rFonts w:ascii="Arial" w:hAnsi="Arial" w:cs="Arial"/>
                <w:szCs w:val="20"/>
              </w:rPr>
              <w:t>p</w:t>
            </w:r>
            <w:r w:rsidRPr="00984C28">
              <w:rPr>
                <w:rFonts w:ascii="Arial" w:hAnsi="Arial" w:cs="Arial"/>
                <w:szCs w:val="20"/>
              </w:rPr>
              <w:t>oslovodeči</w:t>
            </w:r>
            <w:proofErr w:type="spellEnd"/>
            <w:r w:rsidRPr="00984C28">
              <w:rPr>
                <w:rFonts w:ascii="Arial" w:hAnsi="Arial" w:cs="Arial"/>
                <w:szCs w:val="20"/>
              </w:rPr>
              <w:t xml:space="preserve"> partner</w:t>
            </w:r>
          </w:p>
        </w:tc>
        <w:tc>
          <w:tcPr>
            <w:tcW w:w="4169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vAlign w:val="center"/>
          </w:tcPr>
          <w:p w:rsidR="00F23839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96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C51C4" w:rsidRPr="00402BB5" w:rsidRDefault="00BC51C4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F577DC">
              <w:rPr>
                <w:rFonts w:ascii="Arial" w:hAnsi="Arial" w:cs="Arial"/>
                <w:bCs/>
                <w:szCs w:val="20"/>
              </w:rPr>
            </w:r>
            <w:r w:rsidR="00F577D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1</w:t>
            </w:r>
            <w:r w:rsidRPr="00402BB5">
              <w:rPr>
                <w:rFonts w:ascii="Arial" w:hAnsi="Arial" w:cs="Arial"/>
                <w:szCs w:val="20"/>
              </w:rPr>
              <w:t xml:space="preserve">: </w:t>
            </w:r>
            <w:r w:rsidR="00897300" w:rsidRPr="00897300">
              <w:rPr>
                <w:rFonts w:ascii="Arial" w:hAnsi="Arial" w:cs="Arial"/>
                <w:szCs w:val="20"/>
              </w:rPr>
              <w:t>Prevozi z osebnimi in kombiniranimi vozili</w:t>
            </w:r>
          </w:p>
          <w:p w:rsidR="00BD358D" w:rsidRPr="00402BB5" w:rsidRDefault="00BC51C4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F577DC">
              <w:rPr>
                <w:rFonts w:ascii="Arial" w:hAnsi="Arial" w:cs="Arial"/>
                <w:bCs/>
                <w:szCs w:val="20"/>
              </w:rPr>
            </w:r>
            <w:r w:rsidR="00F577D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2</w:t>
            </w:r>
            <w:r w:rsidR="00020704" w:rsidRPr="00402BB5">
              <w:rPr>
                <w:rFonts w:ascii="Arial" w:hAnsi="Arial" w:cs="Arial"/>
                <w:szCs w:val="20"/>
              </w:rPr>
              <w:t xml:space="preserve">: </w:t>
            </w:r>
            <w:r w:rsidR="00897300" w:rsidRPr="00897300">
              <w:rPr>
                <w:rFonts w:ascii="Arial" w:hAnsi="Arial" w:cs="Arial"/>
                <w:szCs w:val="20"/>
              </w:rPr>
              <w:t>Prevozi z</w:t>
            </w:r>
            <w:r w:rsidR="00897300" w:rsidRPr="000F3331">
              <w:rPr>
                <w:rFonts w:ascii="Arial" w:hAnsi="Arial" w:cs="Arial"/>
                <w:szCs w:val="20"/>
              </w:rPr>
              <w:t xml:space="preserve"> avtobusi</w:t>
            </w:r>
          </w:p>
          <w:p w:rsidR="00020704" w:rsidRPr="00402BB5" w:rsidRDefault="00020704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F577DC">
              <w:rPr>
                <w:rFonts w:ascii="Arial" w:hAnsi="Arial" w:cs="Arial"/>
                <w:bCs/>
                <w:szCs w:val="20"/>
              </w:rPr>
            </w:r>
            <w:r w:rsidR="00F577D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3</w:t>
            </w:r>
            <w:r w:rsidR="00402BB5" w:rsidRPr="00402BB5">
              <w:rPr>
                <w:rFonts w:ascii="Arial" w:hAnsi="Arial" w:cs="Arial"/>
                <w:szCs w:val="20"/>
              </w:rPr>
              <w:t xml:space="preserve">: </w:t>
            </w:r>
            <w:r w:rsidR="00897300" w:rsidRPr="00897300">
              <w:rPr>
                <w:rFonts w:ascii="Arial" w:hAnsi="Arial" w:cs="Arial"/>
                <w:szCs w:val="20"/>
              </w:rPr>
              <w:t>Prevozi na okoliška letališča</w:t>
            </w:r>
          </w:p>
        </w:tc>
      </w:tr>
      <w:tr w:rsidR="00F23839" w:rsidRPr="00984C28" w:rsidTr="00897300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szCs w:val="20"/>
              </w:rPr>
              <w:t>Partner</w:t>
            </w:r>
          </w:p>
        </w:tc>
        <w:tc>
          <w:tcPr>
            <w:tcW w:w="4169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:rsidR="00F23839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969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897300" w:rsidRPr="00402BB5" w:rsidRDefault="00897300" w:rsidP="00897300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F577DC">
              <w:rPr>
                <w:rFonts w:ascii="Arial" w:hAnsi="Arial" w:cs="Arial"/>
                <w:bCs/>
                <w:szCs w:val="20"/>
              </w:rPr>
            </w:r>
            <w:r w:rsidR="00F577D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1</w:t>
            </w:r>
            <w:r w:rsidRPr="00402BB5">
              <w:rPr>
                <w:rFonts w:ascii="Arial" w:hAnsi="Arial" w:cs="Arial"/>
                <w:szCs w:val="20"/>
              </w:rPr>
              <w:t xml:space="preserve">: </w:t>
            </w:r>
            <w:r w:rsidRPr="00897300">
              <w:rPr>
                <w:rFonts w:ascii="Arial" w:hAnsi="Arial" w:cs="Arial"/>
                <w:szCs w:val="20"/>
              </w:rPr>
              <w:t>Prevozi z osebnimi in kombiniranimi vozili</w:t>
            </w:r>
          </w:p>
          <w:p w:rsidR="00897300" w:rsidRPr="00402BB5" w:rsidRDefault="00897300" w:rsidP="00897300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F577DC">
              <w:rPr>
                <w:rFonts w:ascii="Arial" w:hAnsi="Arial" w:cs="Arial"/>
                <w:bCs/>
                <w:szCs w:val="20"/>
              </w:rPr>
            </w:r>
            <w:r w:rsidR="00F577D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2</w:t>
            </w:r>
            <w:r w:rsidRPr="00402BB5">
              <w:rPr>
                <w:rFonts w:ascii="Arial" w:hAnsi="Arial" w:cs="Arial"/>
                <w:szCs w:val="20"/>
              </w:rPr>
              <w:t xml:space="preserve">: </w:t>
            </w:r>
            <w:r w:rsidRPr="00897300">
              <w:rPr>
                <w:rFonts w:ascii="Arial" w:hAnsi="Arial" w:cs="Arial"/>
                <w:szCs w:val="20"/>
              </w:rPr>
              <w:t>Prevozi z</w:t>
            </w:r>
            <w:r w:rsidRPr="000F3331">
              <w:rPr>
                <w:rFonts w:ascii="Arial" w:hAnsi="Arial" w:cs="Arial"/>
                <w:szCs w:val="20"/>
              </w:rPr>
              <w:t xml:space="preserve"> avtobusi</w:t>
            </w:r>
          </w:p>
          <w:p w:rsidR="00BD358D" w:rsidRPr="00402BB5" w:rsidRDefault="00897300" w:rsidP="00897300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F577DC">
              <w:rPr>
                <w:rFonts w:ascii="Arial" w:hAnsi="Arial" w:cs="Arial"/>
                <w:bCs/>
                <w:szCs w:val="20"/>
              </w:rPr>
            </w:r>
            <w:r w:rsidR="00F577D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3</w:t>
            </w:r>
            <w:r w:rsidRPr="00402BB5">
              <w:rPr>
                <w:rFonts w:ascii="Arial" w:hAnsi="Arial" w:cs="Arial"/>
                <w:szCs w:val="20"/>
              </w:rPr>
              <w:t xml:space="preserve">: </w:t>
            </w:r>
            <w:r w:rsidRPr="00897300">
              <w:rPr>
                <w:rFonts w:ascii="Arial" w:hAnsi="Arial" w:cs="Arial"/>
                <w:szCs w:val="20"/>
              </w:rPr>
              <w:t>Prevozi na okoliška letališča</w:t>
            </w:r>
          </w:p>
        </w:tc>
      </w:tr>
      <w:tr w:rsidR="00944A84" w:rsidRPr="00984C28" w:rsidTr="00897300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44A84" w:rsidRPr="00984C28" w:rsidRDefault="00836C4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Podizvajalec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</w:tcBorders>
            <w:vAlign w:val="center"/>
          </w:tcPr>
          <w:p w:rsidR="00944A84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96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97300" w:rsidRPr="00402BB5" w:rsidRDefault="00897300" w:rsidP="00897300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F577DC">
              <w:rPr>
                <w:rFonts w:ascii="Arial" w:hAnsi="Arial" w:cs="Arial"/>
                <w:bCs/>
                <w:szCs w:val="20"/>
              </w:rPr>
            </w:r>
            <w:r w:rsidR="00F577D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1</w:t>
            </w:r>
            <w:r w:rsidRPr="00402BB5">
              <w:rPr>
                <w:rFonts w:ascii="Arial" w:hAnsi="Arial" w:cs="Arial"/>
                <w:szCs w:val="20"/>
              </w:rPr>
              <w:t xml:space="preserve">: </w:t>
            </w:r>
            <w:r w:rsidRPr="00897300">
              <w:rPr>
                <w:rFonts w:ascii="Arial" w:hAnsi="Arial" w:cs="Arial"/>
                <w:szCs w:val="20"/>
              </w:rPr>
              <w:t>Prevozi z osebnimi in kombiniranimi vozili</w:t>
            </w:r>
          </w:p>
          <w:p w:rsidR="00897300" w:rsidRPr="00402BB5" w:rsidRDefault="00897300" w:rsidP="00897300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F577DC">
              <w:rPr>
                <w:rFonts w:ascii="Arial" w:hAnsi="Arial" w:cs="Arial"/>
                <w:bCs/>
                <w:szCs w:val="20"/>
              </w:rPr>
            </w:r>
            <w:r w:rsidR="00F577D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2</w:t>
            </w:r>
            <w:r w:rsidRPr="00402BB5">
              <w:rPr>
                <w:rFonts w:ascii="Arial" w:hAnsi="Arial" w:cs="Arial"/>
                <w:szCs w:val="20"/>
              </w:rPr>
              <w:t xml:space="preserve">: </w:t>
            </w:r>
            <w:r w:rsidRPr="00897300">
              <w:rPr>
                <w:rFonts w:ascii="Arial" w:hAnsi="Arial" w:cs="Arial"/>
                <w:szCs w:val="20"/>
              </w:rPr>
              <w:t>Prevozi z</w:t>
            </w:r>
            <w:r w:rsidRPr="000F3331">
              <w:rPr>
                <w:rFonts w:ascii="Arial" w:hAnsi="Arial" w:cs="Arial"/>
                <w:szCs w:val="20"/>
              </w:rPr>
              <w:t xml:space="preserve"> avtobusi</w:t>
            </w:r>
          </w:p>
          <w:p w:rsidR="00BD358D" w:rsidRPr="00402BB5" w:rsidRDefault="00897300" w:rsidP="00897300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F577DC">
              <w:rPr>
                <w:rFonts w:ascii="Arial" w:hAnsi="Arial" w:cs="Arial"/>
                <w:bCs/>
                <w:szCs w:val="20"/>
              </w:rPr>
            </w:r>
            <w:r w:rsidR="00F577D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3</w:t>
            </w:r>
            <w:r w:rsidRPr="00402BB5">
              <w:rPr>
                <w:rFonts w:ascii="Arial" w:hAnsi="Arial" w:cs="Arial"/>
                <w:szCs w:val="20"/>
              </w:rPr>
              <w:t xml:space="preserve">: </w:t>
            </w:r>
            <w:r w:rsidRPr="00897300">
              <w:rPr>
                <w:rFonts w:ascii="Arial" w:hAnsi="Arial" w:cs="Arial"/>
                <w:szCs w:val="20"/>
              </w:rPr>
              <w:t>Prevozi na okoliška letališča</w:t>
            </w:r>
          </w:p>
        </w:tc>
      </w:tr>
    </w:tbl>
    <w:p w:rsidR="001079ED" w:rsidRDefault="00026527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  <w:r w:rsidRPr="00944A84">
        <w:rPr>
          <w:rFonts w:ascii="Arial" w:hAnsi="Arial" w:cs="Arial"/>
          <w:i/>
          <w:sz w:val="18"/>
          <w:szCs w:val="18"/>
        </w:rPr>
        <w:t xml:space="preserve">(opomba: </w:t>
      </w:r>
      <w:r w:rsidR="00F018E0">
        <w:rPr>
          <w:rFonts w:ascii="Arial" w:hAnsi="Arial" w:cs="Arial"/>
          <w:i/>
          <w:sz w:val="18"/>
          <w:szCs w:val="18"/>
        </w:rPr>
        <w:t>v primeru več partnerjev ali podizvajalcev</w:t>
      </w:r>
      <w:r w:rsidRPr="00944A84">
        <w:rPr>
          <w:rFonts w:ascii="Arial" w:hAnsi="Arial" w:cs="Arial"/>
          <w:i/>
          <w:sz w:val="18"/>
          <w:szCs w:val="18"/>
        </w:rPr>
        <w:t xml:space="preserve"> dodati vrstice)</w:t>
      </w:r>
    </w:p>
    <w:p w:rsidR="005D5BBF" w:rsidRDefault="005D5BBF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:rsidR="001360A1" w:rsidRPr="00490408" w:rsidRDefault="001360A1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:rsidR="001C635F" w:rsidRPr="00984C28" w:rsidRDefault="001C635F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984C28">
        <w:rPr>
          <w:rFonts w:ascii="Arial" w:hAnsi="Arial" w:cs="Arial"/>
          <w:b/>
          <w:bCs/>
          <w:szCs w:val="20"/>
        </w:rPr>
        <w:t>KONTAKTNA OSEBA</w:t>
      </w:r>
    </w:p>
    <w:p w:rsidR="001C635F" w:rsidRPr="00984C28" w:rsidRDefault="001C635F" w:rsidP="00A90C2D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p w:rsidR="001C635F" w:rsidRPr="00532C21" w:rsidRDefault="00F05406" w:rsidP="00A90C2D">
      <w:pPr>
        <w:keepNext/>
        <w:keepLines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F05406">
        <w:rPr>
          <w:rFonts w:ascii="Arial" w:eastAsia="Times New Roman" w:hAnsi="Arial" w:cs="Arial"/>
          <w:bCs/>
          <w:szCs w:val="20"/>
        </w:rPr>
        <w:t xml:space="preserve">V primeru skupne ponudbe, ponudnik navede kontaktne podatke </w:t>
      </w:r>
      <w:proofErr w:type="spellStart"/>
      <w:r w:rsidRPr="00F05406">
        <w:rPr>
          <w:rFonts w:ascii="Arial" w:eastAsia="Times New Roman" w:hAnsi="Arial" w:cs="Arial"/>
          <w:bCs/>
          <w:szCs w:val="20"/>
        </w:rPr>
        <w:t>poslovodečega</w:t>
      </w:r>
      <w:proofErr w:type="spellEnd"/>
      <w:r w:rsidRPr="00F05406">
        <w:rPr>
          <w:rFonts w:ascii="Arial" w:eastAsia="Times New Roman" w:hAnsi="Arial" w:cs="Arial"/>
          <w:bCs/>
          <w:szCs w:val="20"/>
        </w:rPr>
        <w:t xml:space="preserve"> (vodilnega) partnerja. Naročnik bo komuniciral le z </w:t>
      </w:r>
      <w:proofErr w:type="spellStart"/>
      <w:r w:rsidRPr="00F05406">
        <w:rPr>
          <w:rFonts w:ascii="Arial" w:eastAsia="Times New Roman" w:hAnsi="Arial" w:cs="Arial"/>
          <w:bCs/>
          <w:szCs w:val="20"/>
        </w:rPr>
        <w:t>poslovodečim</w:t>
      </w:r>
      <w:proofErr w:type="spellEnd"/>
      <w:r w:rsidRPr="00F05406">
        <w:rPr>
          <w:rFonts w:ascii="Arial" w:eastAsia="Times New Roman" w:hAnsi="Arial" w:cs="Arial"/>
          <w:bCs/>
          <w:szCs w:val="20"/>
        </w:rPr>
        <w:t xml:space="preserve"> (vodilnim) partnerjem v skupni ponudbi. Šteje se, da je bilo kakršnokoli sporočilo v zvezi z zadevnim javnim naročilom pravilno naslovljeno na ponudnika, če je bilo poslano na kateregakoli od vpisanih kontaktnih </w:t>
      </w:r>
      <w:r w:rsidRPr="00532C21">
        <w:rPr>
          <w:rFonts w:ascii="Arial" w:eastAsia="Times New Roman" w:hAnsi="Arial" w:cs="Arial"/>
          <w:bCs/>
          <w:szCs w:val="20"/>
        </w:rPr>
        <w:t>podatkov</w:t>
      </w:r>
      <w:r w:rsidR="00532C21" w:rsidRPr="00532C21">
        <w:rPr>
          <w:rFonts w:ascii="Arial" w:eastAsia="Times New Roman" w:hAnsi="Arial" w:cs="Arial"/>
          <w:bCs/>
          <w:szCs w:val="20"/>
        </w:rPr>
        <w:t xml:space="preserve"> ali na elektronski naslov, zabeležen v sistemu e-JN, s katerim se je ponudnik registriral pri oddaji ponudbe.</w:t>
      </w:r>
    </w:p>
    <w:p w:rsidR="001C635F" w:rsidRPr="00984C28" w:rsidRDefault="001C635F" w:rsidP="00A90C2D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1C635F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Ime in priimek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C635F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Organizacija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Naslov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Telefon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407F1E" w:rsidRDefault="00407F1E" w:rsidP="00A90C2D">
      <w:pPr>
        <w:spacing w:line="260" w:lineRule="exact"/>
        <w:rPr>
          <w:rFonts w:ascii="Arial" w:hAnsi="Arial" w:cs="Arial"/>
          <w:b/>
          <w:bCs/>
          <w:color w:val="000000"/>
          <w:szCs w:val="20"/>
        </w:rPr>
      </w:pPr>
    </w:p>
    <w:p w:rsidR="0041244B" w:rsidRPr="00984C28" w:rsidRDefault="00407F1E" w:rsidP="00A90C2D">
      <w:pPr>
        <w:widowControl/>
        <w:suppressAutoHyphens w:val="0"/>
        <w:spacing w:line="260" w:lineRule="exact"/>
        <w:rPr>
          <w:rFonts w:ascii="Arial" w:hAnsi="Arial" w:cs="Arial"/>
          <w:b/>
          <w:bCs/>
          <w:color w:val="000000"/>
          <w:szCs w:val="20"/>
        </w:rPr>
      </w:pPr>
      <w:r>
        <w:rPr>
          <w:rFonts w:ascii="Arial" w:hAnsi="Arial" w:cs="Arial"/>
          <w:b/>
          <w:bCs/>
          <w:color w:val="000000"/>
          <w:szCs w:val="20"/>
        </w:rPr>
        <w:br w:type="page"/>
      </w:r>
    </w:p>
    <w:p w:rsidR="00CE7874" w:rsidRPr="0053121B" w:rsidRDefault="001C635F" w:rsidP="00A90C2D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53121B">
        <w:rPr>
          <w:rFonts w:ascii="Arial" w:hAnsi="Arial" w:cs="Arial"/>
          <w:b/>
          <w:bCs/>
          <w:szCs w:val="20"/>
        </w:rPr>
        <w:lastRenderedPageBreak/>
        <w:t>PODATKI IN ZAVEZE POSAMEZNIH UDELEŽENCEV</w:t>
      </w:r>
    </w:p>
    <w:p w:rsidR="00CE7874" w:rsidRPr="00984C28" w:rsidRDefault="00CE7874" w:rsidP="00A90C2D">
      <w:pPr>
        <w:tabs>
          <w:tab w:val="left" w:pos="536"/>
        </w:tabs>
        <w:suppressAutoHyphens w:val="0"/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</w:p>
    <w:p w:rsidR="001C635F" w:rsidRPr="0053121B" w:rsidRDefault="001C635F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53121B">
        <w:rPr>
          <w:rFonts w:ascii="Arial" w:hAnsi="Arial" w:cs="Arial"/>
          <w:b/>
          <w:bCs/>
          <w:szCs w:val="20"/>
        </w:rPr>
        <w:t>REGISTRACIJA IN DEJAVNOSTI</w:t>
      </w:r>
    </w:p>
    <w:p w:rsidR="008573D1" w:rsidRPr="00984C28" w:rsidRDefault="008573D1" w:rsidP="00A90C2D">
      <w:pPr>
        <w:tabs>
          <w:tab w:val="left" w:pos="3402"/>
          <w:tab w:val="left" w:pos="6655"/>
        </w:tabs>
        <w:suppressAutoHyphens w:val="0"/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1221"/>
        <w:gridCol w:w="3596"/>
      </w:tblGrid>
      <w:tr w:rsidR="001C635F" w:rsidRPr="00984C28" w:rsidTr="001633AF">
        <w:tc>
          <w:tcPr>
            <w:tcW w:w="96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" w:space="0" w:color="000000"/>
              <w:right w:val="single" w:sz="12" w:space="0" w:color="000000"/>
            </w:tcBorders>
            <w:shd w:val="clear" w:color="auto" w:fill="auto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Registrski podatki</w:t>
            </w:r>
          </w:p>
        </w:tc>
      </w:tr>
      <w:tr w:rsidR="001C635F" w:rsidRPr="00984C28" w:rsidTr="001633AF">
        <w:trPr>
          <w:trHeight w:val="714"/>
        </w:trPr>
        <w:tc>
          <w:tcPr>
            <w:tcW w:w="2410" w:type="dxa"/>
            <w:tcBorders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Popol</w:t>
            </w:r>
            <w:r w:rsidR="00CE7874" w:rsidRPr="00984C28">
              <w:rPr>
                <w:rFonts w:ascii="Arial" w:hAnsi="Arial" w:cs="Arial"/>
                <w:b/>
                <w:bCs/>
                <w:szCs w:val="20"/>
              </w:rPr>
              <w:t>n naziv podjetja</w:t>
            </w:r>
          </w:p>
        </w:tc>
        <w:tc>
          <w:tcPr>
            <w:tcW w:w="7227" w:type="dxa"/>
            <w:gridSpan w:val="3"/>
            <w:tcBorders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C635F" w:rsidRPr="00984C28" w:rsidTr="00D914C4">
        <w:trPr>
          <w:trHeight w:val="321"/>
        </w:trPr>
        <w:tc>
          <w:tcPr>
            <w:tcW w:w="2410" w:type="dxa"/>
            <w:tcBorders>
              <w:top w:val="single" w:sz="12" w:space="0" w:color="000000"/>
              <w:left w:val="single" w:sz="12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Številka</w:t>
            </w:r>
          </w:p>
        </w:tc>
        <w:tc>
          <w:tcPr>
            <w:tcW w:w="1221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Datum</w:t>
            </w:r>
          </w:p>
        </w:tc>
        <w:tc>
          <w:tcPr>
            <w:tcW w:w="3596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12" w:space="0" w:color="auto"/>
            </w:tcBorders>
            <w:shd w:val="clear" w:color="auto" w:fill="auto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Registrsko sodišče</w:t>
            </w:r>
          </w:p>
        </w:tc>
      </w:tr>
      <w:tr w:rsidR="001C635F" w:rsidRPr="00984C28" w:rsidTr="001633AF">
        <w:trPr>
          <w:trHeight w:val="519"/>
        </w:trPr>
        <w:tc>
          <w:tcPr>
            <w:tcW w:w="2410" w:type="dxa"/>
            <w:tcBorders>
              <w:left w:val="single" w:sz="12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Prva registracija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2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596" w:type="dxa"/>
            <w:tcBorders>
              <w:left w:val="single" w:sz="2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C635F" w:rsidRPr="00984C28" w:rsidTr="0041244B">
        <w:trPr>
          <w:trHeight w:val="599"/>
        </w:trPr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Zadnja sprememba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5E5591" w:rsidRPr="00984C28" w:rsidTr="000910EA">
        <w:trPr>
          <w:trHeight w:val="59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E9" w:rsidRPr="00984C28" w:rsidRDefault="00F73BE9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Malo, </w:t>
            </w:r>
            <w:proofErr w:type="spellStart"/>
            <w:r w:rsidRPr="00984C28">
              <w:rPr>
                <w:rFonts w:ascii="Arial" w:hAnsi="Arial" w:cs="Arial"/>
                <w:b/>
                <w:bCs/>
                <w:szCs w:val="20"/>
              </w:rPr>
              <w:t>mikro</w:t>
            </w:r>
            <w:proofErr w:type="spellEnd"/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 ali srednje podjetje:</w:t>
            </w:r>
          </w:p>
          <w:p w:rsidR="005E5591" w:rsidRPr="00984C28" w:rsidRDefault="00F73BE9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t>(</w:t>
            </w:r>
            <w:r w:rsidRPr="00984C28">
              <w:rPr>
                <w:rFonts w:ascii="Arial" w:hAnsi="Arial" w:cs="Arial"/>
                <w:bCs/>
                <w:i/>
                <w:szCs w:val="20"/>
              </w:rPr>
              <w:t>ustrezno označiti</w:t>
            </w:r>
            <w:r w:rsidRPr="00984C28">
              <w:rPr>
                <w:rFonts w:ascii="Arial" w:hAnsi="Arial" w:cs="Arial"/>
                <w:bCs/>
                <w:szCs w:val="20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E5591" w:rsidRPr="00984C28" w:rsidRDefault="00031742" w:rsidP="00A90C2D">
            <w:pPr>
              <w:pStyle w:val="TableContents"/>
              <w:suppressLineNumbers w:val="0"/>
              <w:suppressAutoHyphens w:val="0"/>
              <w:spacing w:line="260" w:lineRule="exact"/>
              <w:ind w:left="1079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F577DC">
              <w:rPr>
                <w:rFonts w:ascii="Arial" w:hAnsi="Arial" w:cs="Arial"/>
                <w:bCs/>
                <w:szCs w:val="20"/>
              </w:rPr>
            </w:r>
            <w:r w:rsidR="00F577D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 DA</w:t>
            </w:r>
            <w:r w:rsidR="005E5591" w:rsidRPr="00984C28">
              <w:rPr>
                <w:rFonts w:ascii="Arial" w:eastAsia="MS Gothic" w:hAnsi="Arial" w:cs="Arial"/>
                <w:kern w:val="0"/>
                <w:szCs w:val="20"/>
                <w:lang w:eastAsia="en-US"/>
              </w:rPr>
              <w:t xml:space="preserve">     </w:t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F577DC">
              <w:rPr>
                <w:rFonts w:ascii="Arial" w:hAnsi="Arial" w:cs="Arial"/>
                <w:bCs/>
                <w:szCs w:val="20"/>
              </w:rPr>
            </w:r>
            <w:r w:rsidR="00F577D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A53339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NE</w:t>
            </w:r>
          </w:p>
        </w:tc>
      </w:tr>
    </w:tbl>
    <w:p w:rsidR="001C635F" w:rsidRDefault="001C635F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:rsidR="0065763E" w:rsidRPr="00984C28" w:rsidRDefault="0065763E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:rsidR="00836C49" w:rsidRPr="00836C49" w:rsidRDefault="00836C49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836C49">
        <w:rPr>
          <w:rFonts w:ascii="Arial" w:hAnsi="Arial" w:cs="Arial"/>
          <w:b/>
          <w:bCs/>
          <w:szCs w:val="20"/>
        </w:rPr>
        <w:t>NASTOPANJE S PODIZVAJALCI</w:t>
      </w:r>
    </w:p>
    <w:p w:rsidR="00836C49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sz w:val="22"/>
          <w:szCs w:val="22"/>
        </w:rPr>
      </w:pPr>
    </w:p>
    <w:p w:rsidR="00836C49" w:rsidRDefault="00836C49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 xml:space="preserve">Ponudnik nastopa s podizvajalci </w:t>
      </w:r>
      <w:r w:rsidRPr="00F73BE9">
        <w:rPr>
          <w:rFonts w:ascii="Arial" w:hAnsi="Arial" w:cs="Arial"/>
          <w:i/>
          <w:szCs w:val="20"/>
        </w:rPr>
        <w:t>(izberite ustrezen odgovor)</w:t>
      </w:r>
      <w:r w:rsidRPr="00F73BE9">
        <w:rPr>
          <w:rFonts w:ascii="Arial" w:hAnsi="Arial" w:cs="Arial"/>
          <w:szCs w:val="20"/>
        </w:rPr>
        <w:t>:</w:t>
      </w:r>
    </w:p>
    <w:p w:rsidR="00836C49" w:rsidRPr="00F73BE9" w:rsidRDefault="00836C49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:rsidR="00836C49" w:rsidRPr="00F73BE9" w:rsidRDefault="00836C49" w:rsidP="00A90C2D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  <w:r w:rsidRPr="00F73BE9">
        <w:rPr>
          <w:rFonts w:ascii="Arial" w:hAnsi="Arial" w:cs="Arial"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3BE9">
        <w:rPr>
          <w:rFonts w:ascii="Arial" w:hAnsi="Arial" w:cs="Arial"/>
          <w:szCs w:val="20"/>
        </w:rPr>
        <w:instrText xml:space="preserve"> FORMCHECKBOX </w:instrText>
      </w:r>
      <w:r w:rsidR="00F577DC">
        <w:rPr>
          <w:rFonts w:ascii="Arial" w:hAnsi="Arial" w:cs="Arial"/>
          <w:bCs/>
          <w:szCs w:val="20"/>
        </w:rPr>
      </w:r>
      <w:r w:rsidR="00F577DC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 DA</w:t>
      </w:r>
      <w:r w:rsidRPr="00F73BE9">
        <w:rPr>
          <w:rFonts w:ascii="MS Gothic" w:eastAsia="MS Gothic" w:hAnsi="MS Gothic" w:cs="MS Gothic"/>
          <w:kern w:val="0"/>
          <w:szCs w:val="20"/>
          <w:lang w:eastAsia="en-US"/>
        </w:rPr>
        <w:t xml:space="preserve">   </w:t>
      </w:r>
      <w:r w:rsidRPr="00F73BE9">
        <w:rPr>
          <w:rFonts w:ascii="MS Gothic" w:eastAsia="MS Gothic" w:hAnsi="MS Gothic" w:cs="MS Gothic"/>
          <w:kern w:val="0"/>
          <w:szCs w:val="20"/>
          <w:lang w:eastAsia="en-US"/>
        </w:rPr>
        <w:tab/>
        <w:t xml:space="preserve">  </w:t>
      </w:r>
      <w:r w:rsidRPr="00F73BE9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F73BE9">
        <w:rPr>
          <w:rFonts w:ascii="Arial" w:hAnsi="Arial" w:cs="Arial"/>
          <w:szCs w:val="20"/>
        </w:rPr>
        <w:instrText xml:space="preserve"> FORMCHECKBOX </w:instrText>
      </w:r>
      <w:r w:rsidR="00F577DC">
        <w:rPr>
          <w:rFonts w:ascii="Arial" w:hAnsi="Arial" w:cs="Arial"/>
          <w:bCs/>
          <w:szCs w:val="20"/>
        </w:rPr>
      </w:r>
      <w:r w:rsidR="00F577DC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NE</w:t>
      </w:r>
    </w:p>
    <w:p w:rsidR="00836C49" w:rsidRPr="00F73BE9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:rsidR="00836C49" w:rsidRPr="00E8723D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 xml:space="preserve">Ponudnik oziroma udeleženec v skupnem poslu, ki nastopa s podizvajalci, mora za vsakega od podizvajalcev predložiti izpolnjen, podpisan iz </w:t>
      </w:r>
      <w:r w:rsidRPr="00E8723D">
        <w:rPr>
          <w:rFonts w:ascii="Arial" w:hAnsi="Arial" w:cs="Arial"/>
          <w:szCs w:val="20"/>
        </w:rPr>
        <w:t xml:space="preserve">žigosan </w:t>
      </w:r>
      <w:r w:rsidRPr="00E8723D">
        <w:rPr>
          <w:rFonts w:ascii="Arial" w:hAnsi="Arial" w:cs="Arial"/>
          <w:b/>
          <w:szCs w:val="20"/>
        </w:rPr>
        <w:t>obrazec P-6 »</w:t>
      </w:r>
      <w:r w:rsidR="00DC0EC0" w:rsidRPr="00E8723D">
        <w:rPr>
          <w:rFonts w:ascii="Arial" w:hAnsi="Arial" w:cs="Arial"/>
          <w:b/>
          <w:color w:val="000000"/>
          <w:szCs w:val="20"/>
        </w:rPr>
        <w:t>Podatki o podizvajalcu</w:t>
      </w:r>
      <w:r w:rsidRPr="00E8723D">
        <w:rPr>
          <w:rFonts w:ascii="Arial" w:hAnsi="Arial" w:cs="Arial"/>
          <w:b/>
          <w:szCs w:val="20"/>
        </w:rPr>
        <w:t>«</w:t>
      </w:r>
      <w:r w:rsidRPr="00E8723D">
        <w:rPr>
          <w:rFonts w:ascii="Arial" w:hAnsi="Arial" w:cs="Arial"/>
          <w:szCs w:val="20"/>
        </w:rPr>
        <w:t>, v katerega mora navesti vse zahtevane podatke.</w:t>
      </w:r>
    </w:p>
    <w:p w:rsidR="00836C49" w:rsidRPr="00E8723D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836C49" w:rsidRPr="00BA53CC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E8723D">
        <w:rPr>
          <w:rFonts w:ascii="Arial" w:hAnsi="Arial" w:cs="Arial"/>
          <w:bCs/>
          <w:szCs w:val="20"/>
        </w:rPr>
        <w:t xml:space="preserve">V primeru, če podizvajalci zahtevajo neposredna plačila, mora ponudnik za vse nominirane podizvajalce v ponudbi predložiti izpolnjeno, podpisano in žigosano </w:t>
      </w:r>
      <w:r w:rsidRPr="00027735">
        <w:rPr>
          <w:rFonts w:ascii="Arial" w:hAnsi="Arial" w:cs="Arial"/>
          <w:b/>
          <w:bCs/>
          <w:szCs w:val="20"/>
        </w:rPr>
        <w:t>Soglasje podizvajalca</w:t>
      </w:r>
      <w:r w:rsidRPr="00E8723D">
        <w:rPr>
          <w:rFonts w:ascii="Arial" w:hAnsi="Arial" w:cs="Arial"/>
          <w:bCs/>
          <w:szCs w:val="20"/>
        </w:rPr>
        <w:t xml:space="preserve"> v obrazcu P-6 </w:t>
      </w:r>
      <w:r w:rsidRPr="00E8723D">
        <w:rPr>
          <w:rFonts w:ascii="Arial" w:hAnsi="Arial" w:cs="Arial"/>
          <w:szCs w:val="20"/>
        </w:rPr>
        <w:t>»</w:t>
      </w:r>
      <w:r w:rsidR="00DC0EC0" w:rsidRPr="00E8723D">
        <w:rPr>
          <w:rFonts w:ascii="Arial" w:hAnsi="Arial" w:cs="Arial"/>
          <w:color w:val="000000"/>
          <w:szCs w:val="20"/>
        </w:rPr>
        <w:t>Podatki o podizvajalcu</w:t>
      </w:r>
      <w:r w:rsidRPr="00E8723D">
        <w:rPr>
          <w:rFonts w:ascii="Arial" w:hAnsi="Arial" w:cs="Arial"/>
          <w:szCs w:val="20"/>
        </w:rPr>
        <w:t>«</w:t>
      </w:r>
      <w:r w:rsidRPr="00E8723D">
        <w:rPr>
          <w:rFonts w:ascii="Arial" w:hAnsi="Arial" w:cs="Arial"/>
          <w:bCs/>
          <w:szCs w:val="20"/>
        </w:rPr>
        <w:t>.</w:t>
      </w:r>
    </w:p>
    <w:p w:rsidR="00836C49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:rsidR="0041244B" w:rsidRPr="00836C49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 w:rsidRPr="00BA53CC">
        <w:rPr>
          <w:rFonts w:ascii="Arial" w:hAnsi="Arial" w:cs="Arial"/>
          <w:szCs w:val="20"/>
        </w:rPr>
        <w:t>Ponudniku oz. udeležencu v skupnem poslu, ki nastopa brez podizvajalcev, ni potrebno predložiti obrazca P-6 »</w:t>
      </w:r>
      <w:r w:rsidR="00DC0EC0">
        <w:rPr>
          <w:rFonts w:ascii="Arial" w:hAnsi="Arial" w:cs="Arial"/>
          <w:color w:val="000000"/>
          <w:szCs w:val="20"/>
        </w:rPr>
        <w:t>Podatki o podizvajalcu</w:t>
      </w:r>
      <w:r w:rsidRPr="00BA53CC">
        <w:rPr>
          <w:rFonts w:ascii="Arial" w:hAnsi="Arial" w:cs="Arial"/>
          <w:szCs w:val="20"/>
        </w:rPr>
        <w:t>«.</w:t>
      </w:r>
    </w:p>
    <w:p w:rsidR="005E4017" w:rsidRDefault="002E2682" w:rsidP="00A90C2D">
      <w:pPr>
        <w:widowControl/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br w:type="page"/>
      </w:r>
    </w:p>
    <w:p w:rsidR="00836C49" w:rsidRPr="00FE791D" w:rsidRDefault="00E83FFA" w:rsidP="00A90C2D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FE791D">
        <w:rPr>
          <w:rFonts w:ascii="Arial" w:hAnsi="Arial" w:cs="Arial"/>
          <w:b/>
          <w:bCs/>
          <w:szCs w:val="20"/>
        </w:rPr>
        <w:lastRenderedPageBreak/>
        <w:t>REFERENCE</w:t>
      </w:r>
      <w:r w:rsidR="00F018E0" w:rsidRPr="00FE791D">
        <w:rPr>
          <w:rFonts w:ascii="Arial" w:hAnsi="Arial" w:cs="Arial"/>
          <w:b/>
          <w:bCs/>
          <w:szCs w:val="20"/>
        </w:rPr>
        <w:t xml:space="preserve"> </w:t>
      </w:r>
      <w:r w:rsidR="00B350F1" w:rsidRPr="00FE791D">
        <w:rPr>
          <w:rFonts w:ascii="Arial" w:hAnsi="Arial" w:cs="Arial"/>
          <w:b/>
          <w:bCs/>
          <w:szCs w:val="20"/>
        </w:rPr>
        <w:t>(za sklop</w:t>
      </w:r>
      <w:r w:rsidR="00F018E0" w:rsidRPr="00FE791D">
        <w:rPr>
          <w:rFonts w:ascii="Arial" w:hAnsi="Arial" w:cs="Arial"/>
          <w:b/>
          <w:bCs/>
          <w:szCs w:val="20"/>
        </w:rPr>
        <w:t xml:space="preserve"> 1</w:t>
      </w:r>
      <w:r w:rsidR="001842B1" w:rsidRPr="00FE791D">
        <w:rPr>
          <w:rFonts w:ascii="Arial" w:hAnsi="Arial" w:cs="Arial"/>
          <w:b/>
          <w:bCs/>
          <w:szCs w:val="20"/>
        </w:rPr>
        <w:t xml:space="preserve"> in/ ali sklop 2 in/ ali</w:t>
      </w:r>
      <w:r w:rsidR="00B350F1" w:rsidRPr="00FE791D">
        <w:rPr>
          <w:rFonts w:ascii="Arial" w:hAnsi="Arial" w:cs="Arial"/>
          <w:b/>
          <w:bCs/>
          <w:szCs w:val="20"/>
        </w:rPr>
        <w:t xml:space="preserve"> sklop</w:t>
      </w:r>
      <w:r w:rsidR="00C52F67" w:rsidRPr="00FE791D">
        <w:rPr>
          <w:rFonts w:ascii="Arial" w:hAnsi="Arial" w:cs="Arial"/>
          <w:b/>
          <w:bCs/>
          <w:szCs w:val="20"/>
        </w:rPr>
        <w:t xml:space="preserve"> 3</w:t>
      </w:r>
      <w:r w:rsidR="00B350F1" w:rsidRPr="00FE791D">
        <w:rPr>
          <w:rFonts w:ascii="Arial" w:hAnsi="Arial" w:cs="Arial"/>
          <w:b/>
          <w:bCs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3A64B6" w:rsidRPr="00566E40" w:rsidTr="003A64B6">
        <w:tc>
          <w:tcPr>
            <w:tcW w:w="2625" w:type="dxa"/>
          </w:tcPr>
          <w:p w:rsidR="003A64B6" w:rsidRPr="00566E40" w:rsidRDefault="003A64B6" w:rsidP="00A90C2D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566E40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:rsidR="003A64B6" w:rsidRPr="00566E40" w:rsidRDefault="001842B1" w:rsidP="00C330A4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D80BCA">
              <w:rPr>
                <w:rFonts w:ascii="Arial" w:hAnsi="Arial" w:cs="Arial"/>
                <w:b/>
                <w:szCs w:val="20"/>
              </w:rPr>
              <w:t>Storitve prevozov za potrebe Ministrstva za zunanje in evropske zadeve za obdobje 36 mesecev</w:t>
            </w:r>
          </w:p>
        </w:tc>
      </w:tr>
      <w:tr w:rsidR="003A64B6" w:rsidRPr="00566E40" w:rsidTr="003A64B6">
        <w:tc>
          <w:tcPr>
            <w:tcW w:w="2625" w:type="dxa"/>
          </w:tcPr>
          <w:p w:rsidR="003A64B6" w:rsidRPr="00566E40" w:rsidRDefault="003A64B6" w:rsidP="00A90C2D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566E40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:rsidR="003A64B6" w:rsidRPr="00566E40" w:rsidRDefault="001842B1" w:rsidP="00A90C2D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003/23</w:t>
            </w:r>
            <w:r w:rsidR="003A64B6" w:rsidRPr="00566E40">
              <w:rPr>
                <w:rFonts w:ascii="Arial" w:hAnsi="Arial" w:cs="Arial"/>
                <w:b/>
                <w:szCs w:val="20"/>
              </w:rPr>
              <w:t xml:space="preserve"> JN MZ</w:t>
            </w:r>
            <w:r>
              <w:rPr>
                <w:rFonts w:ascii="Arial" w:hAnsi="Arial" w:cs="Arial"/>
                <w:b/>
                <w:szCs w:val="20"/>
              </w:rPr>
              <w:t>E</w:t>
            </w:r>
            <w:r w:rsidR="003A64B6" w:rsidRPr="00566E40">
              <w:rPr>
                <w:rFonts w:ascii="Arial" w:hAnsi="Arial" w:cs="Arial"/>
                <w:b/>
                <w:szCs w:val="20"/>
              </w:rPr>
              <w:t>Z</w:t>
            </w:r>
          </w:p>
        </w:tc>
      </w:tr>
    </w:tbl>
    <w:p w:rsidR="003A64B6" w:rsidRPr="00566E40" w:rsidRDefault="003A64B6" w:rsidP="00A90C2D">
      <w:pPr>
        <w:keepNext/>
        <w:keepLines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836C49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bCs/>
          <w:szCs w:val="20"/>
        </w:rPr>
      </w:pPr>
      <w:r w:rsidRPr="00566E40">
        <w:rPr>
          <w:rFonts w:ascii="Arial" w:hAnsi="Arial" w:cs="Arial"/>
          <w:bCs/>
          <w:szCs w:val="20"/>
        </w:rPr>
        <w:t>Ponudnik in morebitni ostali udeleženci pri skupnem poslu povzamejo najbolj pomembne referenčne projekte, z navedbo katerih dokazujejo izpolnjevanje pogoja</w:t>
      </w:r>
      <w:r w:rsidRPr="00566E40">
        <w:rPr>
          <w:rFonts w:ascii="Arial" w:hAnsi="Arial" w:cs="Arial"/>
          <w:szCs w:val="20"/>
        </w:rPr>
        <w:t xml:space="preserve"> </w:t>
      </w:r>
      <w:r w:rsidR="001842B1">
        <w:rPr>
          <w:rFonts w:ascii="Arial" w:hAnsi="Arial" w:cs="Arial"/>
          <w:szCs w:val="20"/>
        </w:rPr>
        <w:t>iz točke 9.3.2</w:t>
      </w:r>
      <w:r w:rsidRPr="00566E40">
        <w:rPr>
          <w:rFonts w:ascii="Arial" w:hAnsi="Arial" w:cs="Arial"/>
          <w:szCs w:val="20"/>
        </w:rPr>
        <w:t xml:space="preserve"> </w:t>
      </w:r>
      <w:r w:rsidR="00C52F67" w:rsidRPr="00566E40">
        <w:rPr>
          <w:rFonts w:ascii="Arial" w:hAnsi="Arial" w:cs="Arial"/>
          <w:szCs w:val="20"/>
        </w:rPr>
        <w:t>(</w:t>
      </w:r>
      <w:r w:rsidR="00C52F67" w:rsidRPr="00566E40">
        <w:rPr>
          <w:rFonts w:ascii="Arial" w:hAnsi="Arial" w:cs="Arial"/>
          <w:i/>
          <w:szCs w:val="20"/>
        </w:rPr>
        <w:t>velja za sklop 1</w:t>
      </w:r>
      <w:r w:rsidR="00C52F67" w:rsidRPr="00566E40">
        <w:rPr>
          <w:rFonts w:ascii="Arial" w:hAnsi="Arial" w:cs="Arial"/>
          <w:szCs w:val="20"/>
        </w:rPr>
        <w:t>)</w:t>
      </w:r>
      <w:r w:rsidR="001842B1">
        <w:rPr>
          <w:rFonts w:ascii="Arial" w:hAnsi="Arial" w:cs="Arial"/>
          <w:szCs w:val="20"/>
        </w:rPr>
        <w:t>, 9.3.3</w:t>
      </w:r>
      <w:r w:rsidR="001842B1" w:rsidRPr="00566E40">
        <w:rPr>
          <w:rFonts w:ascii="Arial" w:hAnsi="Arial" w:cs="Arial"/>
          <w:szCs w:val="20"/>
        </w:rPr>
        <w:t xml:space="preserve"> (</w:t>
      </w:r>
      <w:r w:rsidR="001842B1" w:rsidRPr="00566E40">
        <w:rPr>
          <w:rFonts w:ascii="Arial" w:hAnsi="Arial" w:cs="Arial"/>
          <w:i/>
          <w:szCs w:val="20"/>
        </w:rPr>
        <w:t xml:space="preserve">velja za sklop </w:t>
      </w:r>
      <w:r w:rsidR="001842B1">
        <w:rPr>
          <w:rFonts w:ascii="Arial" w:hAnsi="Arial" w:cs="Arial"/>
          <w:i/>
          <w:szCs w:val="20"/>
        </w:rPr>
        <w:t>2</w:t>
      </w:r>
      <w:r w:rsidR="001842B1" w:rsidRPr="00566E40">
        <w:rPr>
          <w:rFonts w:ascii="Arial" w:hAnsi="Arial" w:cs="Arial"/>
          <w:szCs w:val="20"/>
        </w:rPr>
        <w:t xml:space="preserve">) </w:t>
      </w:r>
      <w:r w:rsidR="001842B1">
        <w:rPr>
          <w:rFonts w:ascii="Arial" w:hAnsi="Arial" w:cs="Arial"/>
          <w:szCs w:val="20"/>
        </w:rPr>
        <w:t>in točke 9.3.4</w:t>
      </w:r>
      <w:r w:rsidR="00C52F67" w:rsidRPr="00566E40">
        <w:rPr>
          <w:rFonts w:ascii="Arial" w:hAnsi="Arial" w:cs="Arial"/>
          <w:szCs w:val="20"/>
        </w:rPr>
        <w:t xml:space="preserve"> (v</w:t>
      </w:r>
      <w:r w:rsidR="00C52F67" w:rsidRPr="00566E40">
        <w:rPr>
          <w:rFonts w:ascii="Arial" w:hAnsi="Arial" w:cs="Arial"/>
          <w:i/>
          <w:szCs w:val="20"/>
        </w:rPr>
        <w:t>elja za sklop 3</w:t>
      </w:r>
      <w:r w:rsidR="00C52F67" w:rsidRPr="00566E40">
        <w:rPr>
          <w:rFonts w:ascii="Arial" w:hAnsi="Arial" w:cs="Arial"/>
          <w:szCs w:val="20"/>
        </w:rPr>
        <w:t xml:space="preserve">) </w:t>
      </w:r>
      <w:r w:rsidRPr="00566E40">
        <w:rPr>
          <w:rFonts w:ascii="Arial" w:hAnsi="Arial" w:cs="Arial"/>
          <w:szCs w:val="20"/>
        </w:rPr>
        <w:t>obrazca N-1 "Navodila ponudnikom".</w:t>
      </w:r>
      <w:r w:rsidRPr="00566E40">
        <w:rPr>
          <w:rFonts w:ascii="Arial" w:hAnsi="Arial" w:cs="Arial"/>
          <w:bCs/>
          <w:szCs w:val="20"/>
        </w:rPr>
        <w:t xml:space="preserve"> Za vsako referenco udeleženci izpolnijo ločeno tabelo (tabele ustrezno prekopirajo glede na število referenc).</w:t>
      </w:r>
    </w:p>
    <w:p w:rsidR="00836C49" w:rsidRPr="002E2682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bCs/>
          <w:szCs w:val="20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773"/>
        <w:gridCol w:w="5866"/>
      </w:tblGrid>
      <w:tr w:rsidR="00836C49" w:rsidRPr="002E2682" w:rsidTr="0011415E">
        <w:tc>
          <w:tcPr>
            <w:tcW w:w="9639" w:type="dxa"/>
            <w:gridSpan w:val="2"/>
            <w:shd w:val="clear" w:color="auto" w:fill="auto"/>
            <w:vAlign w:val="center"/>
          </w:tcPr>
          <w:p w:rsidR="00836C49" w:rsidRPr="002E2682" w:rsidRDefault="00836C49" w:rsidP="00A90C2D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szCs w:val="20"/>
              </w:rPr>
            </w:pPr>
            <w:r w:rsidRPr="002E2682">
              <w:rPr>
                <w:rFonts w:ascii="Arial" w:hAnsi="Arial" w:cs="Arial"/>
                <w:b/>
                <w:szCs w:val="20"/>
              </w:rPr>
              <w:t>REFERENCE ZA IZVAJANJE STORITEV PREDMETNEGA JAVNEGA NAROČILA</w:t>
            </w:r>
          </w:p>
        </w:tc>
      </w:tr>
      <w:tr w:rsidR="00836C49" w:rsidRPr="002E2682" w:rsidTr="00FE791D"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C49" w:rsidRPr="00566E40" w:rsidRDefault="00C52F67" w:rsidP="00C52F67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566E40">
              <w:rPr>
                <w:rFonts w:ascii="Arial" w:hAnsi="Arial" w:cs="Arial"/>
                <w:b/>
                <w:bCs/>
                <w:szCs w:val="20"/>
              </w:rPr>
              <w:t xml:space="preserve">Sklop </w:t>
            </w:r>
            <w:r w:rsidRPr="00566E40">
              <w:rPr>
                <w:rFonts w:ascii="Arial" w:hAnsi="Arial" w:cs="Arial"/>
                <w:bCs/>
                <w:i/>
                <w:szCs w:val="20"/>
              </w:rPr>
              <w:t>(ustrezno označiti, na kateri sklop se referenca nanaša</w:t>
            </w:r>
            <w:r w:rsidR="00836C49" w:rsidRPr="00566E40">
              <w:rPr>
                <w:rFonts w:ascii="Arial" w:hAnsi="Arial" w:cs="Arial"/>
                <w:bCs/>
                <w:i/>
                <w:szCs w:val="20"/>
              </w:rPr>
              <w:t>)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F67" w:rsidRPr="001842B1" w:rsidRDefault="00C52F67" w:rsidP="00C52F67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842B1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1842B1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F577DC">
              <w:rPr>
                <w:rFonts w:ascii="Arial" w:hAnsi="Arial" w:cs="Arial"/>
                <w:bCs/>
                <w:szCs w:val="20"/>
              </w:rPr>
            </w:r>
            <w:r w:rsidR="00F577D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1842B1">
              <w:rPr>
                <w:rFonts w:ascii="Arial" w:hAnsi="Arial" w:cs="Arial"/>
                <w:bCs/>
                <w:szCs w:val="20"/>
              </w:rPr>
              <w:fldChar w:fldCharType="end"/>
            </w:r>
            <w:r w:rsidRPr="001842B1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1842B1">
              <w:rPr>
                <w:rFonts w:ascii="Arial" w:hAnsi="Arial" w:cs="Arial"/>
                <w:b/>
                <w:szCs w:val="20"/>
              </w:rPr>
              <w:t>Sklop 1</w:t>
            </w:r>
            <w:r w:rsidRPr="001842B1">
              <w:rPr>
                <w:rFonts w:ascii="Arial" w:hAnsi="Arial" w:cs="Arial"/>
                <w:szCs w:val="20"/>
              </w:rPr>
              <w:t xml:space="preserve">: </w:t>
            </w:r>
            <w:r w:rsidR="001842B1" w:rsidRPr="001842B1">
              <w:rPr>
                <w:rFonts w:ascii="Arial" w:hAnsi="Arial" w:cs="Arial"/>
                <w:szCs w:val="20"/>
              </w:rPr>
              <w:t>Prevozi z osebnimi in kombiniranimi vozili</w:t>
            </w:r>
          </w:p>
          <w:p w:rsidR="001842B1" w:rsidRPr="001842B1" w:rsidRDefault="001842B1" w:rsidP="00C52F67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842B1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1842B1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F577DC">
              <w:rPr>
                <w:rFonts w:ascii="Arial" w:hAnsi="Arial" w:cs="Arial"/>
                <w:bCs/>
                <w:szCs w:val="20"/>
              </w:rPr>
            </w:r>
            <w:r w:rsidR="00F577D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1842B1">
              <w:rPr>
                <w:rFonts w:ascii="Arial" w:hAnsi="Arial" w:cs="Arial"/>
                <w:bCs/>
                <w:szCs w:val="20"/>
              </w:rPr>
              <w:fldChar w:fldCharType="end"/>
            </w:r>
            <w:r w:rsidRPr="001842B1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1842B1">
              <w:rPr>
                <w:rFonts w:ascii="Arial" w:hAnsi="Arial" w:cs="Arial"/>
                <w:b/>
                <w:szCs w:val="20"/>
              </w:rPr>
              <w:t>Sklop 2</w:t>
            </w:r>
            <w:r w:rsidRPr="001842B1">
              <w:rPr>
                <w:rFonts w:ascii="Arial" w:hAnsi="Arial" w:cs="Arial"/>
                <w:szCs w:val="20"/>
              </w:rPr>
              <w:t>: Prevozi z avtobusi</w:t>
            </w:r>
          </w:p>
          <w:p w:rsidR="00836C49" w:rsidRPr="00566E40" w:rsidRDefault="00C52F67" w:rsidP="00C52F67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842B1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1842B1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F577DC">
              <w:rPr>
                <w:rFonts w:ascii="Arial" w:hAnsi="Arial" w:cs="Arial"/>
                <w:bCs/>
                <w:szCs w:val="20"/>
              </w:rPr>
            </w:r>
            <w:r w:rsidR="00F577D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1842B1">
              <w:rPr>
                <w:rFonts w:ascii="Arial" w:hAnsi="Arial" w:cs="Arial"/>
                <w:bCs/>
                <w:szCs w:val="20"/>
              </w:rPr>
              <w:fldChar w:fldCharType="end"/>
            </w:r>
            <w:r w:rsidRPr="001842B1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1842B1">
              <w:rPr>
                <w:rFonts w:ascii="Arial" w:hAnsi="Arial" w:cs="Arial"/>
                <w:b/>
                <w:szCs w:val="20"/>
              </w:rPr>
              <w:t>Sklop 3</w:t>
            </w:r>
            <w:r w:rsidR="00402BB5" w:rsidRPr="001842B1">
              <w:rPr>
                <w:rFonts w:ascii="Arial" w:hAnsi="Arial" w:cs="Arial"/>
                <w:szCs w:val="20"/>
              </w:rPr>
              <w:t xml:space="preserve">: </w:t>
            </w:r>
            <w:r w:rsidR="001842B1" w:rsidRPr="001842B1">
              <w:rPr>
                <w:rFonts w:ascii="Arial" w:hAnsi="Arial" w:cs="Arial"/>
                <w:szCs w:val="20"/>
              </w:rPr>
              <w:t>Prevozi na okoliška letališča</w:t>
            </w:r>
          </w:p>
        </w:tc>
      </w:tr>
      <w:tr w:rsidR="00C52F67" w:rsidRPr="002E2682" w:rsidTr="00FE791D"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F67" w:rsidRPr="002E2682" w:rsidRDefault="00C52F67" w:rsidP="00A90C2D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Naročnik referenčnega posla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(naziv in naslov)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F67" w:rsidRPr="00167859" w:rsidRDefault="00C52F67" w:rsidP="00A90C2D">
            <w:pPr>
              <w:pStyle w:val="TableContents"/>
              <w:spacing w:line="260" w:lineRule="exact"/>
              <w:rPr>
                <w:rFonts w:ascii="Arial" w:hAnsi="Arial" w:cs="Arial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6C49" w:rsidRPr="002E2682" w:rsidTr="00FE791D"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C49" w:rsidRPr="002E2682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Ime referenčnega posla in številka javnega naročila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(če je šlo za javno naročilo)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C49" w:rsidRPr="002E2682" w:rsidRDefault="00A144DB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  <w:p w:rsidR="00836C49" w:rsidRPr="002E2682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836C49" w:rsidRPr="002E2682" w:rsidTr="00FE791D"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C49" w:rsidRPr="002E2682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>Izvajalec referenčnega posla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49" w:rsidRPr="002E2682" w:rsidRDefault="00A144DB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6C49" w:rsidRPr="002E2682" w:rsidTr="00FE791D"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C49" w:rsidRPr="002E2682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Partnerji pri referenčnem poslu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(če je šlo za skupni posel)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49" w:rsidRPr="002E2682" w:rsidRDefault="00A144DB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6C49" w:rsidRPr="002E2682" w:rsidTr="00FE791D"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C49" w:rsidRPr="002E2682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Delež ponudnika, če je bil udeležen v skupnem poslu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(v %)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49" w:rsidRPr="002E2682" w:rsidRDefault="00A144DB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6C49" w:rsidRPr="002E2682" w:rsidTr="00FE791D">
        <w:trPr>
          <w:trHeight w:val="1172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C49" w:rsidRPr="002E2682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bCs/>
                <w:i/>
                <w:szCs w:val="20"/>
              </w:rPr>
            </w:pPr>
            <w:r w:rsidRPr="008048CD">
              <w:rPr>
                <w:rFonts w:ascii="Arial" w:hAnsi="Arial" w:cs="Arial"/>
                <w:b/>
                <w:bCs/>
                <w:szCs w:val="20"/>
              </w:rPr>
              <w:t xml:space="preserve">Opis </w:t>
            </w:r>
            <w:r w:rsidRPr="00566E40">
              <w:rPr>
                <w:rFonts w:ascii="Arial" w:hAnsi="Arial" w:cs="Arial"/>
                <w:b/>
                <w:bCs/>
                <w:szCs w:val="20"/>
              </w:rPr>
              <w:t xml:space="preserve">posla iz katerega je razvidno izpolnjevanje pogoja </w:t>
            </w:r>
            <w:r w:rsidRPr="00566E40">
              <w:rPr>
                <w:rFonts w:ascii="Arial" w:hAnsi="Arial" w:cs="Arial"/>
                <w:bCs/>
                <w:i/>
                <w:szCs w:val="20"/>
              </w:rPr>
              <w:t>(npr.</w:t>
            </w:r>
            <w:r w:rsidR="00566E40">
              <w:rPr>
                <w:rFonts w:ascii="Arial" w:hAnsi="Arial" w:cs="Arial"/>
                <w:bCs/>
                <w:i/>
                <w:szCs w:val="20"/>
              </w:rPr>
              <w:t xml:space="preserve"> vrste tiskovin,</w:t>
            </w:r>
            <w:r w:rsidRPr="00566E40">
              <w:rPr>
                <w:rFonts w:ascii="Arial" w:hAnsi="Arial" w:cs="Arial"/>
                <w:bCs/>
                <w:i/>
                <w:szCs w:val="20"/>
              </w:rPr>
              <w:t xml:space="preserve"> izvedene aktivnosti, ipd.)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49" w:rsidRPr="002E2682" w:rsidRDefault="00A144DB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695442" w:rsidRPr="002E2682" w:rsidTr="00FE791D">
        <w:trPr>
          <w:trHeight w:val="433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442" w:rsidRPr="008048CD" w:rsidRDefault="00695442" w:rsidP="00A90C2D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566E40">
              <w:rPr>
                <w:rFonts w:ascii="Arial" w:hAnsi="Arial" w:cs="Arial"/>
                <w:b/>
                <w:bCs/>
                <w:szCs w:val="20"/>
              </w:rPr>
              <w:t>Skupna vrednost posla v EUR brez DDV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442" w:rsidRPr="00167859" w:rsidRDefault="00F577DC" w:rsidP="00EA55FD">
            <w:pPr>
              <w:pStyle w:val="TableContents"/>
              <w:spacing w:line="260" w:lineRule="exact"/>
              <w:rPr>
                <w:rFonts w:ascii="Arial" w:hAnsi="Arial" w:cs="Arial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  <w:bookmarkStart w:id="0" w:name="_GoBack"/>
            <w:bookmarkEnd w:id="0"/>
          </w:p>
        </w:tc>
      </w:tr>
      <w:tr w:rsidR="00836C49" w:rsidRPr="002E2682" w:rsidTr="00FE791D"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C49" w:rsidRPr="002E2682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>Datum začetka in končanja posla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49" w:rsidRPr="002E2682" w:rsidRDefault="00A144DB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6C49" w:rsidRPr="002E2682" w:rsidTr="00FE791D"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C49" w:rsidRPr="002E2682" w:rsidRDefault="00494723" w:rsidP="00A90C2D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274A41">
              <w:rPr>
                <w:rFonts w:ascii="Arial" w:hAnsi="Arial" w:cs="Arial"/>
                <w:b/>
                <w:bCs/>
                <w:szCs w:val="20"/>
              </w:rPr>
              <w:t>Kontaktna oseba pri naročniku referenčnega posla, ki potrjuje referenco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49" w:rsidRPr="002E2682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Ime in priimek:</w:t>
            </w:r>
            <w:r w:rsidR="00A144DB">
              <w:rPr>
                <w:rFonts w:ascii="Arial" w:hAnsi="Arial" w:cs="Arial"/>
                <w:szCs w:val="20"/>
              </w:rPr>
              <w:t xml:space="preserve"> </w:t>
            </w:r>
            <w:r w:rsidR="00A144D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A144DB" w:rsidRPr="00167859">
              <w:rPr>
                <w:rFonts w:ascii="Arial" w:hAnsi="Arial" w:cs="Arial"/>
              </w:rPr>
              <w:instrText xml:space="preserve"> FORMTEXT </w:instrText>
            </w:r>
            <w:r w:rsidR="00A144DB" w:rsidRPr="00167859">
              <w:rPr>
                <w:rFonts w:ascii="Arial" w:hAnsi="Arial" w:cs="Arial"/>
              </w:rPr>
            </w:r>
            <w:r w:rsidR="00A144DB" w:rsidRPr="00167859">
              <w:rPr>
                <w:rFonts w:ascii="Arial" w:hAnsi="Arial" w:cs="Arial"/>
              </w:rPr>
              <w:fldChar w:fldCharType="separate"/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fldChar w:fldCharType="end"/>
            </w:r>
          </w:p>
          <w:p w:rsidR="00836C49" w:rsidRPr="002E2682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E-pošta:</w:t>
            </w:r>
            <w:r w:rsidR="00A144DB">
              <w:rPr>
                <w:rFonts w:ascii="Arial" w:hAnsi="Arial" w:cs="Arial"/>
                <w:szCs w:val="20"/>
              </w:rPr>
              <w:t xml:space="preserve"> </w:t>
            </w:r>
            <w:r w:rsidR="00A144D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A144DB" w:rsidRPr="00167859">
              <w:rPr>
                <w:rFonts w:ascii="Arial" w:hAnsi="Arial" w:cs="Arial"/>
              </w:rPr>
              <w:instrText xml:space="preserve"> FORMTEXT </w:instrText>
            </w:r>
            <w:r w:rsidR="00A144DB" w:rsidRPr="00167859">
              <w:rPr>
                <w:rFonts w:ascii="Arial" w:hAnsi="Arial" w:cs="Arial"/>
              </w:rPr>
            </w:r>
            <w:r w:rsidR="00A144DB" w:rsidRPr="00167859">
              <w:rPr>
                <w:rFonts w:ascii="Arial" w:hAnsi="Arial" w:cs="Arial"/>
              </w:rPr>
              <w:fldChar w:fldCharType="separate"/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fldChar w:fldCharType="end"/>
            </w:r>
          </w:p>
          <w:p w:rsidR="00836C49" w:rsidRPr="002E2682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Telefon:</w:t>
            </w:r>
            <w:r w:rsidR="00A144DB">
              <w:rPr>
                <w:rFonts w:ascii="Arial" w:hAnsi="Arial" w:cs="Arial"/>
                <w:szCs w:val="20"/>
              </w:rPr>
              <w:t xml:space="preserve"> </w:t>
            </w:r>
            <w:r w:rsidR="00A144D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A144DB" w:rsidRPr="00167859">
              <w:rPr>
                <w:rFonts w:ascii="Arial" w:hAnsi="Arial" w:cs="Arial"/>
              </w:rPr>
              <w:instrText xml:space="preserve"> FORMTEXT </w:instrText>
            </w:r>
            <w:r w:rsidR="00A144DB" w:rsidRPr="00167859">
              <w:rPr>
                <w:rFonts w:ascii="Arial" w:hAnsi="Arial" w:cs="Arial"/>
              </w:rPr>
            </w:r>
            <w:r w:rsidR="00A144DB" w:rsidRPr="00167859">
              <w:rPr>
                <w:rFonts w:ascii="Arial" w:hAnsi="Arial" w:cs="Arial"/>
              </w:rPr>
              <w:fldChar w:fldCharType="separate"/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fldChar w:fldCharType="end"/>
            </w:r>
          </w:p>
        </w:tc>
      </w:tr>
      <w:tr w:rsidR="00494723" w:rsidRPr="002E2682" w:rsidTr="00023172">
        <w:trPr>
          <w:trHeight w:val="934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23" w:rsidRPr="00274A41" w:rsidRDefault="00494723" w:rsidP="00A90C2D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274A41">
              <w:rPr>
                <w:rFonts w:ascii="Arial" w:hAnsi="Arial" w:cs="Arial"/>
                <w:b/>
                <w:bCs/>
                <w:szCs w:val="20"/>
              </w:rPr>
              <w:t>Žig in podpis potrjevalca reference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723" w:rsidRPr="002E2682" w:rsidRDefault="00494723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</w:tbl>
    <w:p w:rsidR="0054462E" w:rsidRDefault="0054462E" w:rsidP="00A90C2D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:rsidR="00836C49" w:rsidRDefault="00836C49" w:rsidP="00A90C2D">
      <w:pPr>
        <w:widowControl/>
        <w:suppressAutoHyphens w:val="0"/>
        <w:autoSpaceDE w:val="0"/>
        <w:autoSpaceDN w:val="0"/>
        <w:adjustRightInd w:val="0"/>
        <w:spacing w:line="260" w:lineRule="exact"/>
        <w:jc w:val="both"/>
        <w:rPr>
          <w:rFonts w:ascii="Arial" w:eastAsia="Times New Roman" w:hAnsi="Arial" w:cs="Arial"/>
          <w:color w:val="000000"/>
          <w:kern w:val="0"/>
          <w:szCs w:val="20"/>
        </w:rPr>
      </w:pPr>
      <w:r w:rsidRPr="008048CD">
        <w:rPr>
          <w:rFonts w:ascii="Arial" w:eastAsia="Times New Roman" w:hAnsi="Arial" w:cs="Arial"/>
          <w:color w:val="000000"/>
          <w:kern w:val="0"/>
          <w:szCs w:val="20"/>
        </w:rPr>
        <w:t>Pod kazensko in materialno odgovornostjo izjavljamo, da so bile zgoraj navedene storitve izvedene uspešno in v skladu z zahtevami referenčnega posla.</w:t>
      </w:r>
      <w:r w:rsidRPr="002E2682">
        <w:rPr>
          <w:rFonts w:ascii="Arial" w:eastAsia="Times New Roman" w:hAnsi="Arial" w:cs="Arial"/>
          <w:color w:val="000000"/>
          <w:kern w:val="0"/>
          <w:szCs w:val="20"/>
        </w:rPr>
        <w:t xml:space="preserve">  </w:t>
      </w:r>
    </w:p>
    <w:p w:rsidR="0054462E" w:rsidRPr="002E2682" w:rsidRDefault="0054462E" w:rsidP="00A90C2D">
      <w:pPr>
        <w:widowControl/>
        <w:suppressAutoHyphens w:val="0"/>
        <w:autoSpaceDE w:val="0"/>
        <w:autoSpaceDN w:val="0"/>
        <w:adjustRightInd w:val="0"/>
        <w:spacing w:line="260" w:lineRule="exact"/>
        <w:jc w:val="both"/>
        <w:rPr>
          <w:rFonts w:ascii="Arial" w:eastAsia="Times New Roman" w:hAnsi="Arial" w:cs="Arial"/>
          <w:color w:val="000000"/>
          <w:kern w:val="0"/>
          <w:szCs w:val="20"/>
        </w:rPr>
      </w:pPr>
    </w:p>
    <w:p w:rsidR="0054462E" w:rsidRPr="00DB14B3" w:rsidRDefault="0054462E" w:rsidP="0054462E">
      <w:pPr>
        <w:spacing w:line="260" w:lineRule="exact"/>
        <w:jc w:val="both"/>
        <w:rPr>
          <w:rFonts w:ascii="Arial" w:hAnsi="Arial" w:cs="Arial"/>
          <w:szCs w:val="20"/>
        </w:rPr>
      </w:pPr>
      <w:r w:rsidRPr="00DB14B3">
        <w:rPr>
          <w:rFonts w:ascii="Arial" w:hAnsi="Arial" w:cs="Arial"/>
          <w:szCs w:val="20"/>
        </w:rPr>
        <w:t xml:space="preserve">V/na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  <w:r w:rsidRPr="00DB14B3">
        <w:rPr>
          <w:rFonts w:ascii="Arial" w:hAnsi="Arial" w:cs="Arial"/>
          <w:szCs w:val="20"/>
        </w:rPr>
        <w:t xml:space="preserve">, dne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</w:p>
    <w:p w:rsidR="0054462E" w:rsidRPr="00DB14B3" w:rsidRDefault="0054462E" w:rsidP="0054462E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 w:rsidRPr="00DB14B3">
        <w:rPr>
          <w:rFonts w:ascii="Arial" w:hAnsi="Arial" w:cs="Arial"/>
          <w:szCs w:val="20"/>
        </w:rPr>
        <w:t xml:space="preserve">Ponudnik: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</w:p>
    <w:p w:rsidR="00836C49" w:rsidRDefault="00836C49" w:rsidP="00A90C2D">
      <w:pPr>
        <w:widowControl/>
        <w:suppressAutoHyphens w:val="0"/>
        <w:spacing w:line="260" w:lineRule="exact"/>
        <w:rPr>
          <w:rFonts w:ascii="Arial" w:hAnsi="Arial" w:cs="Arial"/>
          <w:bCs/>
          <w:color w:val="000000"/>
          <w:szCs w:val="20"/>
        </w:rPr>
      </w:pPr>
      <w:r>
        <w:rPr>
          <w:rFonts w:ascii="Arial" w:hAnsi="Arial" w:cs="Arial"/>
          <w:bCs/>
          <w:color w:val="000000"/>
          <w:szCs w:val="20"/>
        </w:rPr>
        <w:br w:type="page"/>
      </w:r>
    </w:p>
    <w:p w:rsidR="00FE791D" w:rsidRPr="00FA0534" w:rsidRDefault="00FE791D" w:rsidP="00FA0534">
      <w:pPr>
        <w:pStyle w:val="ListParagraph"/>
        <w:numPr>
          <w:ilvl w:val="0"/>
          <w:numId w:val="37"/>
        </w:numPr>
        <w:suppressAutoHyphens w:val="0"/>
        <w:ind w:left="567" w:hanging="425"/>
        <w:rPr>
          <w:rFonts w:ascii="Arial" w:hAnsi="Arial" w:cs="Arial"/>
          <w:b/>
          <w:bCs/>
          <w:szCs w:val="20"/>
        </w:rPr>
      </w:pPr>
      <w:r w:rsidRPr="00FE791D">
        <w:rPr>
          <w:rFonts w:ascii="Arial" w:hAnsi="Arial" w:cs="Arial"/>
          <w:b/>
          <w:bCs/>
          <w:szCs w:val="20"/>
        </w:rPr>
        <w:lastRenderedPageBreak/>
        <w:t>MERILO M2</w:t>
      </w:r>
      <w:r w:rsidRPr="00FE791D">
        <w:rPr>
          <w:rFonts w:ascii="Arial" w:hAnsi="Arial" w:cs="Arial"/>
          <w:szCs w:val="20"/>
        </w:rPr>
        <w:t xml:space="preserve"> : </w:t>
      </w:r>
      <w:r w:rsidRPr="00FE791D">
        <w:rPr>
          <w:rFonts w:ascii="Arial" w:hAnsi="Arial" w:cs="Arial"/>
          <w:b/>
          <w:bCs/>
          <w:szCs w:val="20"/>
        </w:rPr>
        <w:t>Voznik je na dan oddaje ponudbe zaposlen pri ponudniku na podlagi pogodbe o zaposlitvi za nedoločen čas</w:t>
      </w:r>
    </w:p>
    <w:p w:rsidR="00FE791D" w:rsidRPr="00FE791D" w:rsidRDefault="00FE791D" w:rsidP="00FE791D">
      <w:pPr>
        <w:numPr>
          <w:ilvl w:val="1"/>
          <w:numId w:val="37"/>
        </w:numPr>
        <w:suppressAutoHyphens w:val="0"/>
        <w:snapToGrid w:val="0"/>
        <w:spacing w:after="120"/>
        <w:ind w:left="1080" w:hanging="720"/>
        <w:jc w:val="both"/>
        <w:rPr>
          <w:rFonts w:ascii="Arial" w:hAnsi="Arial" w:cs="Arial"/>
          <w:szCs w:val="20"/>
          <w:lang w:eastAsia="ar-SA"/>
        </w:rPr>
      </w:pPr>
      <w:r w:rsidRPr="00FE791D">
        <w:rPr>
          <w:rFonts w:ascii="Arial" w:hAnsi="Arial" w:cs="Arial"/>
          <w:szCs w:val="20"/>
          <w:lang w:eastAsia="ar-SA"/>
        </w:rPr>
        <w:t>Sklop 1:</w:t>
      </w:r>
    </w:p>
    <w:p w:rsidR="00FE791D" w:rsidRPr="00FE791D" w:rsidRDefault="00FE791D" w:rsidP="00FE791D">
      <w:pPr>
        <w:suppressAutoHyphens w:val="0"/>
        <w:snapToGrid w:val="0"/>
        <w:spacing w:after="120"/>
        <w:ind w:left="1080"/>
        <w:jc w:val="both"/>
        <w:rPr>
          <w:rFonts w:ascii="Arial" w:hAnsi="Arial" w:cs="Arial"/>
          <w:szCs w:val="20"/>
          <w:lang w:eastAsia="ar-SA"/>
        </w:rPr>
      </w:pPr>
      <w:r w:rsidRPr="00FE791D">
        <w:rPr>
          <w:rFonts w:ascii="Arial" w:hAnsi="Arial" w:cs="Arial"/>
          <w:szCs w:val="20"/>
          <w:lang w:eastAsia="ar-SA"/>
        </w:rPr>
        <w:t xml:space="preserve">V obrazcu P-7a Seznam </w:t>
      </w:r>
      <w:r w:rsidR="00F432BD">
        <w:rPr>
          <w:rFonts w:ascii="Arial" w:hAnsi="Arial" w:cs="Arial"/>
          <w:szCs w:val="20"/>
          <w:lang w:eastAsia="ar-SA"/>
        </w:rPr>
        <w:t>kadrov/ voznikov</w:t>
      </w:r>
      <w:r w:rsidRPr="00FE791D">
        <w:rPr>
          <w:rFonts w:ascii="Arial" w:hAnsi="Arial" w:cs="Arial"/>
          <w:szCs w:val="20"/>
          <w:lang w:eastAsia="ar-SA"/>
        </w:rPr>
        <w:t xml:space="preserve"> za sklop 1 smo navedli ____ voznikov, od tega je _____ voznikov, ki so zaposleni pri ponudniku/partnerju/podizvajalcu za nedoločen čas.</w:t>
      </w:r>
    </w:p>
    <w:p w:rsidR="00FE791D" w:rsidRPr="00FE791D" w:rsidRDefault="00FE791D" w:rsidP="00FE791D">
      <w:pPr>
        <w:numPr>
          <w:ilvl w:val="1"/>
          <w:numId w:val="37"/>
        </w:numPr>
        <w:suppressAutoHyphens w:val="0"/>
        <w:snapToGrid w:val="0"/>
        <w:spacing w:after="120"/>
        <w:ind w:left="1080" w:hanging="720"/>
        <w:jc w:val="both"/>
        <w:rPr>
          <w:rFonts w:ascii="Arial" w:hAnsi="Arial" w:cs="Arial"/>
          <w:szCs w:val="20"/>
          <w:lang w:eastAsia="ar-SA"/>
        </w:rPr>
      </w:pPr>
      <w:r w:rsidRPr="00FE791D">
        <w:rPr>
          <w:rFonts w:ascii="Arial" w:hAnsi="Arial" w:cs="Arial"/>
          <w:szCs w:val="20"/>
          <w:lang w:eastAsia="ar-SA"/>
        </w:rPr>
        <w:t xml:space="preserve">Sklop 2: </w:t>
      </w:r>
    </w:p>
    <w:p w:rsidR="00FE791D" w:rsidRPr="00FE791D" w:rsidRDefault="00FE791D" w:rsidP="00FE791D">
      <w:pPr>
        <w:suppressAutoHyphens w:val="0"/>
        <w:snapToGrid w:val="0"/>
        <w:spacing w:after="120"/>
        <w:ind w:left="1080"/>
        <w:jc w:val="both"/>
        <w:rPr>
          <w:rFonts w:ascii="Arial" w:hAnsi="Arial" w:cs="Arial"/>
          <w:szCs w:val="20"/>
          <w:lang w:eastAsia="ar-SA"/>
        </w:rPr>
      </w:pPr>
      <w:r w:rsidRPr="00FE791D">
        <w:rPr>
          <w:rFonts w:ascii="Arial" w:hAnsi="Arial" w:cs="Arial"/>
          <w:szCs w:val="20"/>
          <w:lang w:eastAsia="ar-SA"/>
        </w:rPr>
        <w:t xml:space="preserve">V obrazcu P-7b Seznam </w:t>
      </w:r>
      <w:r w:rsidR="00F432BD">
        <w:rPr>
          <w:rFonts w:ascii="Arial" w:hAnsi="Arial" w:cs="Arial"/>
          <w:szCs w:val="20"/>
          <w:lang w:eastAsia="ar-SA"/>
        </w:rPr>
        <w:t>kadrov/ voznikov</w:t>
      </w:r>
      <w:r w:rsidRPr="00FE791D">
        <w:rPr>
          <w:rFonts w:ascii="Arial" w:hAnsi="Arial" w:cs="Arial"/>
          <w:szCs w:val="20"/>
          <w:lang w:eastAsia="ar-SA"/>
        </w:rPr>
        <w:t xml:space="preserve"> za sklop 2 smo navedli ____ voznikov, od tega je _____ voznikov, ki so zaposleni pri ponudniku/partnerju/podizvajalcu za nedoločen čas.</w:t>
      </w:r>
    </w:p>
    <w:p w:rsidR="00FE791D" w:rsidRPr="00FE791D" w:rsidRDefault="00FE791D" w:rsidP="00FE791D">
      <w:pPr>
        <w:numPr>
          <w:ilvl w:val="1"/>
          <w:numId w:val="37"/>
        </w:numPr>
        <w:suppressAutoHyphens w:val="0"/>
        <w:snapToGrid w:val="0"/>
        <w:spacing w:after="120"/>
        <w:ind w:left="1080" w:hanging="720"/>
        <w:jc w:val="both"/>
        <w:rPr>
          <w:rFonts w:ascii="Arial" w:hAnsi="Arial" w:cs="Arial"/>
          <w:szCs w:val="20"/>
          <w:lang w:eastAsia="ar-SA"/>
        </w:rPr>
      </w:pPr>
      <w:r>
        <w:rPr>
          <w:rFonts w:ascii="Arial" w:hAnsi="Arial" w:cs="Arial"/>
          <w:szCs w:val="20"/>
          <w:lang w:eastAsia="ar-SA"/>
        </w:rPr>
        <w:t>Sklop 3</w:t>
      </w:r>
      <w:r w:rsidRPr="00FE791D">
        <w:rPr>
          <w:rFonts w:ascii="Arial" w:hAnsi="Arial" w:cs="Arial"/>
          <w:szCs w:val="20"/>
          <w:lang w:eastAsia="ar-SA"/>
        </w:rPr>
        <w:t xml:space="preserve">: </w:t>
      </w:r>
    </w:p>
    <w:p w:rsidR="00FE791D" w:rsidRPr="00FE791D" w:rsidRDefault="00FE791D" w:rsidP="00FE791D">
      <w:pPr>
        <w:suppressAutoHyphens w:val="0"/>
        <w:snapToGrid w:val="0"/>
        <w:spacing w:after="120"/>
        <w:ind w:left="1080"/>
        <w:jc w:val="both"/>
        <w:rPr>
          <w:rFonts w:ascii="Arial" w:hAnsi="Arial" w:cs="Arial"/>
          <w:szCs w:val="20"/>
          <w:lang w:eastAsia="ar-SA"/>
        </w:rPr>
      </w:pPr>
      <w:r w:rsidRPr="00FE791D">
        <w:rPr>
          <w:rFonts w:ascii="Arial" w:hAnsi="Arial" w:cs="Arial"/>
          <w:szCs w:val="20"/>
          <w:lang w:eastAsia="ar-SA"/>
        </w:rPr>
        <w:t>V obrazcu P-7</w:t>
      </w:r>
      <w:r>
        <w:rPr>
          <w:rFonts w:ascii="Arial" w:hAnsi="Arial" w:cs="Arial"/>
          <w:szCs w:val="20"/>
          <w:lang w:eastAsia="ar-SA"/>
        </w:rPr>
        <w:t>c</w:t>
      </w:r>
      <w:r w:rsidRPr="00FE791D">
        <w:rPr>
          <w:rFonts w:ascii="Arial" w:hAnsi="Arial" w:cs="Arial"/>
          <w:szCs w:val="20"/>
          <w:lang w:eastAsia="ar-SA"/>
        </w:rPr>
        <w:t xml:space="preserve"> Seznam </w:t>
      </w:r>
      <w:r w:rsidR="00F432BD">
        <w:rPr>
          <w:rFonts w:ascii="Arial" w:hAnsi="Arial" w:cs="Arial"/>
          <w:szCs w:val="20"/>
          <w:lang w:eastAsia="ar-SA"/>
        </w:rPr>
        <w:t>kadrov/ voznikov</w:t>
      </w:r>
      <w:r w:rsidRPr="00FE791D">
        <w:rPr>
          <w:rFonts w:ascii="Arial" w:hAnsi="Arial" w:cs="Arial"/>
          <w:szCs w:val="20"/>
          <w:lang w:eastAsia="ar-SA"/>
        </w:rPr>
        <w:t xml:space="preserve"> za sklop </w:t>
      </w:r>
      <w:r>
        <w:rPr>
          <w:rFonts w:ascii="Arial" w:hAnsi="Arial" w:cs="Arial"/>
          <w:szCs w:val="20"/>
          <w:lang w:eastAsia="ar-SA"/>
        </w:rPr>
        <w:t>3</w:t>
      </w:r>
      <w:r w:rsidRPr="00FE791D">
        <w:rPr>
          <w:rFonts w:ascii="Arial" w:hAnsi="Arial" w:cs="Arial"/>
          <w:szCs w:val="20"/>
          <w:lang w:eastAsia="ar-SA"/>
        </w:rPr>
        <w:t xml:space="preserve"> smo navedli ____ voznikov, od tega je _____ voznikov, ki so zaposleni pri ponudniku/partnerju/podizvajalcu za nedoločen čas.</w:t>
      </w:r>
    </w:p>
    <w:p w:rsidR="00FE791D" w:rsidRPr="00E83FFA" w:rsidRDefault="00FE791D" w:rsidP="00A90C2D">
      <w:pPr>
        <w:widowControl/>
        <w:suppressAutoHyphens w:val="0"/>
        <w:spacing w:line="260" w:lineRule="exact"/>
        <w:rPr>
          <w:rFonts w:ascii="Arial" w:hAnsi="Arial" w:cs="Arial"/>
          <w:bCs/>
          <w:color w:val="000000"/>
          <w:szCs w:val="20"/>
        </w:rPr>
      </w:pPr>
    </w:p>
    <w:p w:rsidR="00890D3C" w:rsidRPr="00530224" w:rsidRDefault="00FC403A" w:rsidP="00530224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984C28">
        <w:rPr>
          <w:rFonts w:ascii="Arial" w:hAnsi="Arial" w:cs="Arial"/>
          <w:b/>
          <w:bCs/>
          <w:szCs w:val="20"/>
        </w:rPr>
        <w:t>IZJAVA</w:t>
      </w:r>
    </w:p>
    <w:p w:rsidR="00811EE7" w:rsidRPr="004174E6" w:rsidRDefault="00FC403A" w:rsidP="00A90C2D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984C28">
        <w:rPr>
          <w:rFonts w:ascii="Arial" w:hAnsi="Arial" w:cs="Arial"/>
          <w:bCs/>
          <w:szCs w:val="20"/>
        </w:rPr>
        <w:t>S podpisom te izjave pooblaščen predstavnik</w:t>
      </w:r>
      <w:r w:rsidR="00177BC1">
        <w:rPr>
          <w:rFonts w:ascii="Arial" w:hAnsi="Arial" w:cs="Arial"/>
          <w:bCs/>
          <w:szCs w:val="20"/>
        </w:rPr>
        <w:t xml:space="preserve"> </w:t>
      </w:r>
      <w:r w:rsidR="00177BC1"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177BC1" w:rsidRPr="00167859">
        <w:rPr>
          <w:rFonts w:ascii="Arial" w:hAnsi="Arial" w:cs="Arial"/>
        </w:rPr>
        <w:instrText xml:space="preserve"> FORMTEXT </w:instrText>
      </w:r>
      <w:r w:rsidR="00177BC1" w:rsidRPr="00167859">
        <w:rPr>
          <w:rFonts w:ascii="Arial" w:hAnsi="Arial" w:cs="Arial"/>
        </w:rPr>
      </w:r>
      <w:r w:rsidR="00177BC1" w:rsidRPr="00167859">
        <w:rPr>
          <w:rFonts w:ascii="Arial" w:hAnsi="Arial" w:cs="Arial"/>
        </w:rPr>
        <w:fldChar w:fldCharType="separate"/>
      </w:r>
      <w:r w:rsidR="00177BC1" w:rsidRPr="00167859">
        <w:rPr>
          <w:rFonts w:ascii="Arial" w:hAnsi="Arial" w:cs="Arial"/>
        </w:rPr>
        <w:t> </w:t>
      </w:r>
      <w:r w:rsidR="00177BC1" w:rsidRPr="00167859">
        <w:rPr>
          <w:rFonts w:ascii="Arial" w:hAnsi="Arial" w:cs="Arial"/>
        </w:rPr>
        <w:t> </w:t>
      </w:r>
      <w:r w:rsidR="00177BC1" w:rsidRPr="00167859">
        <w:rPr>
          <w:rFonts w:ascii="Arial" w:hAnsi="Arial" w:cs="Arial"/>
        </w:rPr>
        <w:t> </w:t>
      </w:r>
      <w:r w:rsidR="00177BC1" w:rsidRPr="00167859">
        <w:rPr>
          <w:rFonts w:ascii="Arial" w:hAnsi="Arial" w:cs="Arial"/>
        </w:rPr>
        <w:t> </w:t>
      </w:r>
      <w:r w:rsidR="00177BC1" w:rsidRPr="00167859">
        <w:rPr>
          <w:rFonts w:ascii="Arial" w:hAnsi="Arial" w:cs="Arial"/>
        </w:rPr>
        <w:t> </w:t>
      </w:r>
      <w:r w:rsidR="00177BC1" w:rsidRPr="00167859">
        <w:rPr>
          <w:rFonts w:ascii="Arial" w:hAnsi="Arial" w:cs="Arial"/>
        </w:rPr>
        <w:fldChar w:fldCharType="end"/>
      </w:r>
      <w:r w:rsidRPr="00984C28">
        <w:rPr>
          <w:rFonts w:ascii="Arial" w:hAnsi="Arial" w:cs="Arial"/>
          <w:bCs/>
          <w:szCs w:val="20"/>
        </w:rPr>
        <w:t xml:space="preserve"> </w:t>
      </w:r>
      <w:r w:rsidR="00F2508F" w:rsidRPr="00F06E24">
        <w:rPr>
          <w:rFonts w:ascii="Arial" w:hAnsi="Arial" w:cs="Arial"/>
          <w:bCs/>
          <w:i/>
          <w:szCs w:val="20"/>
        </w:rPr>
        <w:t>(ime in priimek</w:t>
      </w:r>
      <w:r w:rsidR="00F2508F" w:rsidRPr="00984C28">
        <w:rPr>
          <w:rFonts w:ascii="Arial" w:hAnsi="Arial" w:cs="Arial"/>
          <w:bCs/>
          <w:szCs w:val="20"/>
        </w:rPr>
        <w:t>)</w:t>
      </w:r>
      <w:r w:rsidR="00EE3D93" w:rsidRPr="00EE3D93">
        <w:rPr>
          <w:rFonts w:ascii="Arial" w:hAnsi="Arial" w:cs="Arial"/>
        </w:rPr>
        <w:t xml:space="preserve"> </w:t>
      </w:r>
      <w:r w:rsidRPr="00984C28">
        <w:rPr>
          <w:rFonts w:ascii="Arial" w:hAnsi="Arial" w:cs="Arial"/>
          <w:bCs/>
          <w:szCs w:val="20"/>
        </w:rPr>
        <w:t>ponudnika</w:t>
      </w:r>
      <w:r w:rsidR="00177BC1">
        <w:rPr>
          <w:rFonts w:ascii="Arial" w:hAnsi="Arial" w:cs="Arial"/>
          <w:bCs/>
          <w:szCs w:val="20"/>
        </w:rPr>
        <w:t xml:space="preserve"> </w:t>
      </w:r>
      <w:r w:rsidR="00177BC1"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177BC1" w:rsidRPr="00167859">
        <w:rPr>
          <w:rFonts w:ascii="Arial" w:hAnsi="Arial" w:cs="Arial"/>
        </w:rPr>
        <w:instrText xml:space="preserve"> FORMTEXT </w:instrText>
      </w:r>
      <w:r w:rsidR="00177BC1" w:rsidRPr="00167859">
        <w:rPr>
          <w:rFonts w:ascii="Arial" w:hAnsi="Arial" w:cs="Arial"/>
        </w:rPr>
      </w:r>
      <w:r w:rsidR="00177BC1" w:rsidRPr="00167859">
        <w:rPr>
          <w:rFonts w:ascii="Arial" w:hAnsi="Arial" w:cs="Arial"/>
        </w:rPr>
        <w:fldChar w:fldCharType="separate"/>
      </w:r>
      <w:r w:rsidR="00177BC1" w:rsidRPr="00167859">
        <w:rPr>
          <w:rFonts w:ascii="Arial" w:hAnsi="Arial" w:cs="Arial"/>
        </w:rPr>
        <w:t> </w:t>
      </w:r>
      <w:r w:rsidR="00177BC1" w:rsidRPr="00167859">
        <w:rPr>
          <w:rFonts w:ascii="Arial" w:hAnsi="Arial" w:cs="Arial"/>
        </w:rPr>
        <w:t> </w:t>
      </w:r>
      <w:r w:rsidR="00177BC1" w:rsidRPr="00167859">
        <w:rPr>
          <w:rFonts w:ascii="Arial" w:hAnsi="Arial" w:cs="Arial"/>
        </w:rPr>
        <w:t> </w:t>
      </w:r>
      <w:r w:rsidR="00177BC1" w:rsidRPr="00167859">
        <w:rPr>
          <w:rFonts w:ascii="Arial" w:hAnsi="Arial" w:cs="Arial"/>
        </w:rPr>
        <w:t> </w:t>
      </w:r>
      <w:r w:rsidR="00177BC1" w:rsidRPr="00167859">
        <w:rPr>
          <w:rFonts w:ascii="Arial" w:hAnsi="Arial" w:cs="Arial"/>
        </w:rPr>
        <w:t> </w:t>
      </w:r>
      <w:r w:rsidR="00177BC1" w:rsidRPr="00167859">
        <w:rPr>
          <w:rFonts w:ascii="Arial" w:hAnsi="Arial" w:cs="Arial"/>
        </w:rPr>
        <w:fldChar w:fldCharType="end"/>
      </w:r>
      <w:r w:rsidR="00F2508F" w:rsidRPr="00984C28">
        <w:rPr>
          <w:rFonts w:ascii="Arial" w:hAnsi="Arial" w:cs="Arial"/>
          <w:bCs/>
          <w:szCs w:val="20"/>
        </w:rPr>
        <w:t xml:space="preserve"> (</w:t>
      </w:r>
      <w:r w:rsidR="00F2508F" w:rsidRPr="00F06E24">
        <w:rPr>
          <w:rFonts w:ascii="Arial" w:hAnsi="Arial" w:cs="Arial"/>
          <w:bCs/>
          <w:i/>
          <w:szCs w:val="20"/>
        </w:rPr>
        <w:t>naziv</w:t>
      </w:r>
      <w:r w:rsidR="00F2508F" w:rsidRPr="00984C28">
        <w:rPr>
          <w:rFonts w:ascii="Arial" w:hAnsi="Arial" w:cs="Arial"/>
          <w:bCs/>
          <w:szCs w:val="20"/>
        </w:rPr>
        <w:t>)</w:t>
      </w:r>
      <w:r w:rsidR="00EE3D93" w:rsidRPr="00EE3D93">
        <w:rPr>
          <w:rFonts w:ascii="Arial" w:hAnsi="Arial" w:cs="Arial"/>
        </w:rPr>
        <w:t xml:space="preserve"> </w:t>
      </w:r>
      <w:r w:rsidRPr="00984C28">
        <w:rPr>
          <w:rFonts w:ascii="Arial" w:hAnsi="Arial" w:cs="Arial"/>
          <w:bCs/>
          <w:szCs w:val="20"/>
        </w:rPr>
        <w:t>pod kazensko in materialno odgovornostjo i</w:t>
      </w:r>
      <w:r w:rsidRPr="004174E6">
        <w:rPr>
          <w:rFonts w:ascii="Arial" w:hAnsi="Arial" w:cs="Arial"/>
          <w:szCs w:val="20"/>
        </w:rPr>
        <w:t>zjavljam, da</w:t>
      </w:r>
      <w:r w:rsidR="00040C0B" w:rsidRPr="004174E6">
        <w:rPr>
          <w:rFonts w:ascii="Arial" w:hAnsi="Arial" w:cs="Arial"/>
          <w:szCs w:val="20"/>
        </w:rPr>
        <w:t>:</w:t>
      </w:r>
    </w:p>
    <w:p w:rsidR="00487C00" w:rsidRPr="00984C28" w:rsidRDefault="00487C00" w:rsidP="00897300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984C28">
        <w:rPr>
          <w:rFonts w:ascii="Arial" w:hAnsi="Arial" w:cs="Arial"/>
          <w:szCs w:val="20"/>
        </w:rPr>
        <w:t>izpolnjujem</w:t>
      </w:r>
      <w:r w:rsidR="00E94EC9">
        <w:rPr>
          <w:rFonts w:ascii="Arial" w:hAnsi="Arial" w:cs="Arial"/>
          <w:szCs w:val="20"/>
        </w:rPr>
        <w:t>o</w:t>
      </w:r>
      <w:r w:rsidRPr="00984C28">
        <w:rPr>
          <w:rFonts w:ascii="Arial" w:hAnsi="Arial" w:cs="Arial"/>
          <w:szCs w:val="20"/>
        </w:rPr>
        <w:t xml:space="preserve"> pogoje v skladu z Zakonom o javnem naročanju (ZJN-3, Uradni list RS, št. </w:t>
      </w:r>
      <w:r w:rsidR="006B45F1" w:rsidRPr="006B45F1">
        <w:rPr>
          <w:rFonts w:ascii="Arial" w:hAnsi="Arial" w:cs="Arial"/>
          <w:szCs w:val="20"/>
        </w:rPr>
        <w:t xml:space="preserve">91/15, 14/18, 121/21, 10/22, 74/22 – </w:t>
      </w:r>
      <w:proofErr w:type="spellStart"/>
      <w:r w:rsidR="006B45F1" w:rsidRPr="006B45F1">
        <w:rPr>
          <w:rFonts w:ascii="Arial" w:hAnsi="Arial" w:cs="Arial"/>
          <w:szCs w:val="20"/>
        </w:rPr>
        <w:t>odl</w:t>
      </w:r>
      <w:proofErr w:type="spellEnd"/>
      <w:r w:rsidR="006B45F1" w:rsidRPr="006B45F1">
        <w:rPr>
          <w:rFonts w:ascii="Arial" w:hAnsi="Arial" w:cs="Arial"/>
          <w:szCs w:val="20"/>
        </w:rPr>
        <w:t>. US in 100/22 – ZNUZSZS</w:t>
      </w:r>
      <w:r w:rsidRPr="00984C28">
        <w:rPr>
          <w:rFonts w:ascii="Arial" w:hAnsi="Arial" w:cs="Arial"/>
          <w:szCs w:val="20"/>
        </w:rPr>
        <w:t>) ter pogoje in ostale zahteve iz dokumentacij</w:t>
      </w:r>
      <w:r w:rsidR="0010629A" w:rsidRPr="00984C28">
        <w:rPr>
          <w:rFonts w:ascii="Arial" w:hAnsi="Arial" w:cs="Arial"/>
          <w:szCs w:val="20"/>
        </w:rPr>
        <w:t>e</w:t>
      </w:r>
      <w:r w:rsidRPr="00984C28">
        <w:rPr>
          <w:rFonts w:ascii="Arial" w:hAnsi="Arial" w:cs="Arial"/>
          <w:szCs w:val="20"/>
        </w:rPr>
        <w:t xml:space="preserve"> v zvezi z oddajo javnega naročila za javno naročilo, katerega </w:t>
      </w:r>
      <w:r w:rsidRPr="00027735">
        <w:rPr>
          <w:rFonts w:ascii="Arial" w:hAnsi="Arial" w:cs="Arial"/>
          <w:szCs w:val="20"/>
        </w:rPr>
        <w:t xml:space="preserve">predmet </w:t>
      </w:r>
      <w:r w:rsidR="00C330A4" w:rsidRPr="00027735">
        <w:rPr>
          <w:rFonts w:ascii="Arial" w:hAnsi="Arial" w:cs="Arial"/>
          <w:szCs w:val="20"/>
        </w:rPr>
        <w:t>so</w:t>
      </w:r>
      <w:r w:rsidR="003E1E2F" w:rsidRPr="00027735">
        <w:rPr>
          <w:rFonts w:ascii="Arial" w:hAnsi="Arial" w:cs="Arial"/>
          <w:szCs w:val="20"/>
        </w:rPr>
        <w:t xml:space="preserve"> </w:t>
      </w:r>
      <w:r w:rsidR="00695442" w:rsidRPr="00027735">
        <w:rPr>
          <w:rFonts w:ascii="Arial" w:hAnsi="Arial" w:cs="Arial"/>
          <w:szCs w:val="20"/>
        </w:rPr>
        <w:t>"</w:t>
      </w:r>
      <w:r w:rsidR="00897300" w:rsidRPr="00897300">
        <w:rPr>
          <w:rFonts w:ascii="Arial" w:hAnsi="Arial" w:cs="Arial"/>
          <w:szCs w:val="20"/>
        </w:rPr>
        <w:t>Storitve prevozov za potrebe Ministrstva za zunanje in evropske zadeve za obdobje 36 mesecev</w:t>
      </w:r>
      <w:r w:rsidR="00695442" w:rsidRPr="00027735">
        <w:rPr>
          <w:rFonts w:ascii="Arial" w:hAnsi="Arial" w:cs="Arial"/>
          <w:szCs w:val="20"/>
        </w:rPr>
        <w:t>"</w:t>
      </w:r>
      <w:r w:rsidRPr="00027735">
        <w:rPr>
          <w:rFonts w:ascii="Arial" w:hAnsi="Arial" w:cs="Arial"/>
          <w:szCs w:val="20"/>
        </w:rPr>
        <w:t>,</w:t>
      </w:r>
      <w:r w:rsidRPr="003E1E2F">
        <w:rPr>
          <w:rFonts w:ascii="Arial" w:hAnsi="Arial" w:cs="Arial"/>
          <w:szCs w:val="20"/>
        </w:rPr>
        <w:t xml:space="preserve"> z</w:t>
      </w:r>
      <w:r w:rsidRPr="00984C28">
        <w:rPr>
          <w:rFonts w:ascii="Arial" w:hAnsi="Arial" w:cs="Arial"/>
          <w:szCs w:val="20"/>
        </w:rPr>
        <w:t xml:space="preserve"> oznako </w:t>
      </w:r>
      <w:r w:rsidR="00897300">
        <w:rPr>
          <w:rFonts w:ascii="Arial" w:hAnsi="Arial" w:cs="Arial"/>
          <w:szCs w:val="20"/>
        </w:rPr>
        <w:t>003</w:t>
      </w:r>
      <w:r w:rsidRPr="00984C28">
        <w:rPr>
          <w:rFonts w:ascii="Arial" w:hAnsi="Arial" w:cs="Arial"/>
          <w:szCs w:val="20"/>
        </w:rPr>
        <w:t>/</w:t>
      </w:r>
      <w:r w:rsidR="0041244B" w:rsidRPr="00984C28">
        <w:rPr>
          <w:rFonts w:ascii="Arial" w:hAnsi="Arial" w:cs="Arial"/>
          <w:szCs w:val="20"/>
        </w:rPr>
        <w:t>2</w:t>
      </w:r>
      <w:r w:rsidR="00897300">
        <w:rPr>
          <w:rFonts w:ascii="Arial" w:hAnsi="Arial" w:cs="Arial"/>
          <w:szCs w:val="20"/>
        </w:rPr>
        <w:t>3</w:t>
      </w:r>
      <w:r w:rsidRPr="00984C28">
        <w:rPr>
          <w:rFonts w:ascii="Arial" w:hAnsi="Arial" w:cs="Arial"/>
          <w:szCs w:val="20"/>
        </w:rPr>
        <w:t xml:space="preserve"> JN MZ</w:t>
      </w:r>
      <w:r w:rsidR="00897300">
        <w:rPr>
          <w:rFonts w:ascii="Arial" w:hAnsi="Arial" w:cs="Arial"/>
          <w:szCs w:val="20"/>
        </w:rPr>
        <w:t>E</w:t>
      </w:r>
      <w:r w:rsidRPr="00984C28">
        <w:rPr>
          <w:rFonts w:ascii="Arial" w:hAnsi="Arial" w:cs="Arial"/>
          <w:szCs w:val="20"/>
        </w:rPr>
        <w:t>Z;</w:t>
      </w:r>
    </w:p>
    <w:p w:rsidR="008019CD" w:rsidRPr="005B0EB4" w:rsidRDefault="008019CD" w:rsidP="00A90C2D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5B0EB4">
        <w:rPr>
          <w:rFonts w:ascii="Arial" w:hAnsi="Arial" w:cs="Arial"/>
          <w:szCs w:val="20"/>
        </w:rPr>
        <w:t xml:space="preserve">z oddajo ponudbe potrjujemo, da v celoti sprejemamo pogoje tega javnega naročila, in vse pogoje, navedene v razpisni dokumentaciji, pod katerimi dajemo svojo ponudbo, ter v celoti sprejemamo vsebino osnutka pogodbe, ki je sestavni del razpisne dokumentacije; </w:t>
      </w:r>
    </w:p>
    <w:p w:rsidR="008019CD" w:rsidRDefault="008019CD" w:rsidP="00A90C2D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5B0EB4">
        <w:rPr>
          <w:rFonts w:ascii="Arial" w:hAnsi="Arial" w:cs="Arial"/>
          <w:szCs w:val="20"/>
        </w:rPr>
        <w:t xml:space="preserve">so podatki oz. izjave, navedeni v tem dokumentu in drugje v ponudbi, ter vsi predloženi dokumenti v ponudbi točni in verodostojni, fotokopije priloženih listin ustrezajo originalu ter da za podane podatke, njihovo resničnost in ustreznost fotokopij prevzemamo popolno odgovornost; </w:t>
      </w:r>
    </w:p>
    <w:p w:rsidR="003731CF" w:rsidRPr="006F6830" w:rsidRDefault="00530224" w:rsidP="006F6830">
      <w:pPr>
        <w:pStyle w:val="NoSpacing"/>
        <w:numPr>
          <w:ilvl w:val="0"/>
          <w:numId w:val="39"/>
        </w:numPr>
        <w:ind w:left="709" w:hanging="283"/>
        <w:rPr>
          <w:rFonts w:ascii="Arial" w:hAnsi="Arial" w:cs="Arial"/>
        </w:rPr>
      </w:pPr>
      <w:r w:rsidRPr="006F6830">
        <w:rPr>
          <w:rFonts w:ascii="Arial" w:hAnsi="Arial" w:cs="Arial"/>
        </w:rPr>
        <w:t>pred ali med postopkom javnega naročanja glede na storjena ali neizvedena dejanja nismo v enem od položajev iz točk č), d), g) in h) šestega odstavka 75. člena ZJN-3;</w:t>
      </w:r>
    </w:p>
    <w:p w:rsidR="003731CF" w:rsidRPr="006F6830" w:rsidRDefault="00695442" w:rsidP="006F6830">
      <w:pPr>
        <w:pStyle w:val="NoSpacing"/>
        <w:numPr>
          <w:ilvl w:val="0"/>
          <w:numId w:val="39"/>
        </w:numPr>
        <w:ind w:left="709" w:hanging="283"/>
        <w:rPr>
          <w:rFonts w:ascii="Arial" w:hAnsi="Arial" w:cs="Arial"/>
        </w:rPr>
      </w:pPr>
      <w:r w:rsidRPr="006F6830">
        <w:rPr>
          <w:rFonts w:ascii="Arial" w:hAnsi="Arial" w:cs="Arial"/>
        </w:rPr>
        <w:t>razpolagamo z zadostnimi kadrovskimi in tehničnimi zmogljivostmi za kakovostno in pravočasno realizacijo predmeta naročila;</w:t>
      </w:r>
    </w:p>
    <w:p w:rsidR="00D94447" w:rsidRPr="006F6830" w:rsidRDefault="00D94447" w:rsidP="006F6830">
      <w:pPr>
        <w:pStyle w:val="NoSpacing"/>
        <w:numPr>
          <w:ilvl w:val="0"/>
          <w:numId w:val="39"/>
        </w:numPr>
        <w:ind w:left="709" w:hanging="283"/>
        <w:rPr>
          <w:rFonts w:ascii="Arial" w:hAnsi="Arial" w:cs="Arial"/>
        </w:rPr>
      </w:pPr>
      <w:r w:rsidRPr="006F6830">
        <w:rPr>
          <w:rFonts w:ascii="Arial" w:hAnsi="Arial" w:cs="Arial"/>
        </w:rPr>
        <w:t xml:space="preserve">nismo uvrščeni v evidenco poslovnih subjektov, katerim je prepovedano poslovanje z naročnikom na podlagi 35. člena Zakona o integriteti in preprečevanju korupcije </w:t>
      </w:r>
      <w:r w:rsidR="004E2AA9" w:rsidRPr="006F6830">
        <w:rPr>
          <w:rFonts w:ascii="Arial" w:hAnsi="Arial" w:cs="Arial"/>
          <w:shd w:val="clear" w:color="auto" w:fill="FFFFFF"/>
        </w:rPr>
        <w:t>(Uradni list RS, št. </w:t>
      </w:r>
      <w:hyperlink r:id="rId8" w:tgtFrame="_blank" w:tooltip="Zakon o integriteti in preprečevanju korupcije (uradno prečiščeno besedilo)" w:history="1">
        <w:r w:rsidR="004E2AA9" w:rsidRPr="006F6830">
          <w:rPr>
            <w:rStyle w:val="Hyperlink"/>
            <w:rFonts w:ascii="Arial" w:hAnsi="Arial" w:cs="Arial"/>
            <w:szCs w:val="20"/>
            <w:shd w:val="clear" w:color="auto" w:fill="FFFFFF"/>
          </w:rPr>
          <w:t>69/11</w:t>
        </w:r>
      </w:hyperlink>
      <w:r w:rsidR="004E2AA9" w:rsidRPr="006F6830">
        <w:rPr>
          <w:rFonts w:ascii="Arial" w:hAnsi="Arial" w:cs="Arial"/>
          <w:shd w:val="clear" w:color="auto" w:fill="FFFFFF"/>
        </w:rPr>
        <w:t> – uradno prečiščeno besedilo, </w:t>
      </w:r>
      <w:hyperlink r:id="rId9" w:tgtFrame="_blank" w:tooltip="Zakon o spremembah in dopolnitvah Zakona o integriteti in preprečevanju korupcije" w:history="1">
        <w:r w:rsidR="004E2AA9" w:rsidRPr="006F6830">
          <w:rPr>
            <w:rStyle w:val="Hyperlink"/>
            <w:rFonts w:ascii="Arial" w:hAnsi="Arial" w:cs="Arial"/>
            <w:szCs w:val="20"/>
            <w:shd w:val="clear" w:color="auto" w:fill="FFFFFF"/>
          </w:rPr>
          <w:t>158/20</w:t>
        </w:r>
      </w:hyperlink>
      <w:r w:rsidR="004E2AA9" w:rsidRPr="006F6830">
        <w:rPr>
          <w:rFonts w:ascii="Arial" w:hAnsi="Arial" w:cs="Arial"/>
          <w:shd w:val="clear" w:color="auto" w:fill="FFFFFF"/>
        </w:rPr>
        <w:t>, </w:t>
      </w:r>
      <w:hyperlink r:id="rId10" w:tgtFrame="_blank" w:tooltip="Zakon o debirokratizaciji" w:history="1">
        <w:r w:rsidR="004E2AA9" w:rsidRPr="006F6830">
          <w:rPr>
            <w:rStyle w:val="Hyperlink"/>
            <w:rFonts w:ascii="Arial" w:hAnsi="Arial" w:cs="Arial"/>
            <w:szCs w:val="20"/>
            <w:shd w:val="clear" w:color="auto" w:fill="FFFFFF"/>
          </w:rPr>
          <w:t>3/22</w:t>
        </w:r>
      </w:hyperlink>
      <w:r w:rsidR="004E2AA9" w:rsidRPr="006F6830">
        <w:rPr>
          <w:rFonts w:ascii="Arial" w:hAnsi="Arial" w:cs="Arial"/>
          <w:shd w:val="clear" w:color="auto" w:fill="FFFFFF"/>
        </w:rPr>
        <w:t xml:space="preserve"> – </w:t>
      </w:r>
      <w:proofErr w:type="spellStart"/>
      <w:r w:rsidR="004E2AA9" w:rsidRPr="006F6830">
        <w:rPr>
          <w:rFonts w:ascii="Arial" w:hAnsi="Arial" w:cs="Arial"/>
          <w:shd w:val="clear" w:color="auto" w:fill="FFFFFF"/>
        </w:rPr>
        <w:t>ZDeb</w:t>
      </w:r>
      <w:proofErr w:type="spellEnd"/>
      <w:r w:rsidR="004E2AA9" w:rsidRPr="006F6830">
        <w:rPr>
          <w:rFonts w:ascii="Arial" w:hAnsi="Arial" w:cs="Arial"/>
          <w:shd w:val="clear" w:color="auto" w:fill="FFFFFF"/>
        </w:rPr>
        <w:t xml:space="preserve"> in </w:t>
      </w:r>
      <w:hyperlink r:id="rId11" w:tgtFrame="_blank" w:tooltip="Zakon o zaščiti prijaviteljev" w:history="1">
        <w:r w:rsidR="004E2AA9" w:rsidRPr="006F6830">
          <w:rPr>
            <w:rStyle w:val="Hyperlink"/>
            <w:rFonts w:ascii="Arial" w:hAnsi="Arial" w:cs="Arial"/>
            <w:szCs w:val="20"/>
            <w:shd w:val="clear" w:color="auto" w:fill="FFFFFF"/>
          </w:rPr>
          <w:t>16/23</w:t>
        </w:r>
      </w:hyperlink>
      <w:r w:rsidR="004E2AA9" w:rsidRPr="006F6830">
        <w:rPr>
          <w:rFonts w:ascii="Arial" w:hAnsi="Arial" w:cs="Arial"/>
          <w:shd w:val="clear" w:color="auto" w:fill="FFFFFF"/>
        </w:rPr>
        <w:t xml:space="preserve"> – </w:t>
      </w:r>
      <w:proofErr w:type="spellStart"/>
      <w:r w:rsidR="004E2AA9" w:rsidRPr="006F6830">
        <w:rPr>
          <w:rFonts w:ascii="Arial" w:hAnsi="Arial" w:cs="Arial"/>
          <w:shd w:val="clear" w:color="auto" w:fill="FFFFFF"/>
        </w:rPr>
        <w:t>ZZPri</w:t>
      </w:r>
      <w:proofErr w:type="spellEnd"/>
      <w:r w:rsidR="004E2AA9" w:rsidRPr="006F6830">
        <w:rPr>
          <w:rFonts w:ascii="Arial" w:hAnsi="Arial" w:cs="Arial"/>
          <w:shd w:val="clear" w:color="auto" w:fill="FFFFFF"/>
        </w:rPr>
        <w:t>)</w:t>
      </w:r>
      <w:r w:rsidR="00C919F7" w:rsidRPr="006F6830">
        <w:rPr>
          <w:rFonts w:ascii="Arial" w:hAnsi="Arial" w:cs="Arial"/>
        </w:rPr>
        <w:t>;</w:t>
      </w:r>
    </w:p>
    <w:p w:rsidR="00D23A6E" w:rsidRPr="006F6830" w:rsidRDefault="00D23A6E" w:rsidP="006F6830">
      <w:pPr>
        <w:pStyle w:val="NoSpacing"/>
        <w:numPr>
          <w:ilvl w:val="0"/>
          <w:numId w:val="39"/>
        </w:numPr>
        <w:ind w:left="709" w:hanging="283"/>
        <w:rPr>
          <w:rFonts w:ascii="Arial" w:hAnsi="Arial" w:cs="Arial"/>
        </w:rPr>
      </w:pPr>
      <w:r w:rsidRPr="006F6830">
        <w:rPr>
          <w:rFonts w:ascii="Arial" w:hAnsi="Arial" w:cs="Arial"/>
        </w:rPr>
        <w:t>nisem/nismo ruski državljan ali fizična ali pravna oseba, subje</w:t>
      </w:r>
      <w:r w:rsidR="00E0658D" w:rsidRPr="006F6830">
        <w:rPr>
          <w:rFonts w:ascii="Arial" w:hAnsi="Arial" w:cs="Arial"/>
        </w:rPr>
        <w:t>kt ali organ s sedežem v Rusiji oziroma</w:t>
      </w:r>
      <w:r w:rsidRPr="006F6830">
        <w:rPr>
          <w:rFonts w:ascii="Arial" w:hAnsi="Arial" w:cs="Arial"/>
        </w:rPr>
        <w:t xml:space="preserve"> pravna oseba, subjekt ali organ, katerih več kot 50-odstotni delež je v neposredni ali posredni lasti ruskega državljana ali fizične ali pravne osebe, subjekt</w:t>
      </w:r>
      <w:r w:rsidR="00E0658D" w:rsidRPr="006F6830">
        <w:rPr>
          <w:rFonts w:ascii="Arial" w:hAnsi="Arial" w:cs="Arial"/>
        </w:rPr>
        <w:t>a ali organa s sedežem v Rusiji oziroma</w:t>
      </w:r>
      <w:r w:rsidRPr="006F6830">
        <w:rPr>
          <w:rFonts w:ascii="Arial" w:hAnsi="Arial" w:cs="Arial"/>
        </w:rPr>
        <w:t xml:space="preserve"> fizična ali pravna oseba, subjekt ali organ, ki deluje v imenu ali po navodilih predhodno navedenih subjektov;</w:t>
      </w:r>
    </w:p>
    <w:p w:rsidR="008A40B4" w:rsidRPr="003731CF" w:rsidRDefault="00695442" w:rsidP="00A90C2D">
      <w:pPr>
        <w:pStyle w:val="ListParagraph"/>
        <w:numPr>
          <w:ilvl w:val="0"/>
          <w:numId w:val="24"/>
        </w:numPr>
        <w:spacing w:line="260" w:lineRule="exact"/>
        <w:rPr>
          <w:rFonts w:ascii="Arial" w:hAnsi="Arial" w:cs="Arial"/>
          <w:szCs w:val="20"/>
        </w:rPr>
      </w:pPr>
      <w:r w:rsidRPr="003731CF">
        <w:rPr>
          <w:rFonts w:ascii="Arial" w:hAnsi="Arial" w:cs="Arial" w:hint="eastAsia"/>
          <w:szCs w:val="20"/>
        </w:rPr>
        <w:t>v zadnjih</w:t>
      </w:r>
      <w:r w:rsidR="00D64EB0" w:rsidRPr="003731CF">
        <w:rPr>
          <w:rFonts w:ascii="Arial" w:hAnsi="Arial" w:cs="Arial"/>
          <w:szCs w:val="20"/>
        </w:rPr>
        <w:t xml:space="preserve"> šestih</w:t>
      </w:r>
      <w:r w:rsidRPr="003731CF">
        <w:rPr>
          <w:rFonts w:ascii="Arial" w:hAnsi="Arial" w:cs="Arial" w:hint="eastAsia"/>
          <w:szCs w:val="20"/>
        </w:rPr>
        <w:t xml:space="preserve"> </w:t>
      </w:r>
      <w:r w:rsidR="00D64EB0" w:rsidRPr="003731CF">
        <w:rPr>
          <w:rFonts w:ascii="Arial" w:hAnsi="Arial" w:cs="Arial"/>
          <w:szCs w:val="20"/>
        </w:rPr>
        <w:t>(</w:t>
      </w:r>
      <w:r w:rsidRPr="003731CF">
        <w:rPr>
          <w:rFonts w:ascii="Arial" w:hAnsi="Arial" w:cs="Arial" w:hint="eastAsia"/>
          <w:szCs w:val="20"/>
        </w:rPr>
        <w:t>6</w:t>
      </w:r>
      <w:r w:rsidR="00D64EB0" w:rsidRPr="003731CF">
        <w:rPr>
          <w:rFonts w:ascii="Arial" w:hAnsi="Arial" w:cs="Arial"/>
          <w:szCs w:val="20"/>
        </w:rPr>
        <w:t>)</w:t>
      </w:r>
      <w:r w:rsidRPr="003731CF">
        <w:rPr>
          <w:rFonts w:ascii="Arial" w:hAnsi="Arial" w:cs="Arial" w:hint="eastAsia"/>
          <w:szCs w:val="20"/>
        </w:rPr>
        <w:t xml:space="preserve"> mesecih od roka za oddajo ponudbe nismo imeli blokiranih poslovnih računov</w:t>
      </w:r>
      <w:r w:rsidR="008A40B4" w:rsidRPr="003731CF">
        <w:rPr>
          <w:rFonts w:ascii="Arial" w:hAnsi="Arial" w:cs="Arial"/>
          <w:szCs w:val="20"/>
        </w:rPr>
        <w:t>;</w:t>
      </w:r>
    </w:p>
    <w:p w:rsidR="0074059D" w:rsidRPr="003731CF" w:rsidRDefault="00487C00" w:rsidP="00A90C2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1CF">
        <w:rPr>
          <w:rFonts w:ascii="Arial" w:hAnsi="Arial" w:cs="Arial"/>
          <w:szCs w:val="20"/>
        </w:rPr>
        <w:t xml:space="preserve">sprejemamo izključno uporabo slovenskega prava, razen določil mednarodnega zasebnega prava, </w:t>
      </w:r>
      <w:r w:rsidR="00F30240" w:rsidRPr="003731CF">
        <w:rPr>
          <w:rFonts w:ascii="Arial" w:hAnsi="Arial" w:cs="Arial"/>
          <w:szCs w:val="20"/>
        </w:rPr>
        <w:t xml:space="preserve">prav tako sprejemamo </w:t>
      </w:r>
      <w:r w:rsidRPr="003731CF">
        <w:rPr>
          <w:rFonts w:ascii="Arial" w:hAnsi="Arial" w:cs="Arial"/>
          <w:szCs w:val="20"/>
        </w:rPr>
        <w:t>pristojnost Državne revizijske komisije in slovensko sodno pristojnost v zvezi s tem javnim naročilom;</w:t>
      </w:r>
    </w:p>
    <w:p w:rsidR="00487C00" w:rsidRPr="003731CF" w:rsidRDefault="00487C00" w:rsidP="00A90C2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1CF">
        <w:rPr>
          <w:rFonts w:ascii="Arial" w:hAnsi="Arial" w:cs="Arial"/>
          <w:szCs w:val="20"/>
        </w:rPr>
        <w:t>soglašamo, da naročnik pridobi podatke o izpolnjevanju teh pogojev iz uradnih evidenc in se zavezujemo, da bomo naročniku na njegovo zahtevo izdali ustrezno pooblastilo za vpogled v uradne evidence za namen preverjanja resničnosti vseh trditev v tej izjavi;</w:t>
      </w:r>
    </w:p>
    <w:p w:rsidR="008F3C8E" w:rsidRPr="003731CF" w:rsidRDefault="008F3C8E" w:rsidP="00A90C2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1CF">
        <w:rPr>
          <w:rFonts w:ascii="Arial" w:hAnsi="Arial" w:cs="Arial"/>
          <w:szCs w:val="20"/>
        </w:rPr>
        <w:t>so podatki oz. izjave, navedene v tem dokumentu in drugje v ponudbi, ter vsi predloženi dokumenti v ponudbi točni in verodostojni;</w:t>
      </w:r>
    </w:p>
    <w:p w:rsidR="008F3C8E" w:rsidRPr="003731CF" w:rsidRDefault="008F3C8E" w:rsidP="00A90C2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1CF">
        <w:rPr>
          <w:rFonts w:ascii="Arial" w:hAnsi="Arial" w:cs="Arial"/>
          <w:szCs w:val="20"/>
        </w:rPr>
        <w:t>so vsi dokumenti, ki smo jih predložili, enaki originalu in odražajo zadnje stanje;</w:t>
      </w:r>
    </w:p>
    <w:p w:rsidR="008F3C8E" w:rsidRPr="003731CF" w:rsidRDefault="008F3C8E" w:rsidP="00A90C2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1CF">
        <w:rPr>
          <w:rFonts w:ascii="Arial" w:hAnsi="Arial" w:cs="Arial"/>
          <w:szCs w:val="20"/>
        </w:rPr>
        <w:t>bomo na poziv naročnika za vse kopije dokum</w:t>
      </w:r>
      <w:r w:rsidR="00BD5923" w:rsidRPr="003731CF">
        <w:rPr>
          <w:rFonts w:ascii="Arial" w:hAnsi="Arial" w:cs="Arial"/>
          <w:szCs w:val="20"/>
        </w:rPr>
        <w:t xml:space="preserve">entov, predloženih v ponudbi, v </w:t>
      </w:r>
      <w:r w:rsidRPr="003731CF">
        <w:rPr>
          <w:rFonts w:ascii="Arial" w:hAnsi="Arial" w:cs="Arial"/>
          <w:szCs w:val="20"/>
        </w:rPr>
        <w:t xml:space="preserve">zahtevanem roku, dostavili v </w:t>
      </w:r>
      <w:r w:rsidR="004F3CFB" w:rsidRPr="003731CF">
        <w:rPr>
          <w:rFonts w:ascii="Arial" w:hAnsi="Arial" w:cs="Arial"/>
          <w:szCs w:val="20"/>
        </w:rPr>
        <w:t>vpogled vse originalne dokumente</w:t>
      </w:r>
      <w:r w:rsidRPr="003731CF">
        <w:rPr>
          <w:rFonts w:ascii="Arial" w:hAnsi="Arial" w:cs="Arial"/>
          <w:szCs w:val="20"/>
        </w:rPr>
        <w:t>;</w:t>
      </w:r>
    </w:p>
    <w:p w:rsidR="0075563D" w:rsidRPr="003731CF" w:rsidRDefault="0075563D" w:rsidP="00A90C2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1CF">
        <w:rPr>
          <w:rFonts w:ascii="Arial" w:hAnsi="Arial" w:cs="Arial"/>
          <w:szCs w:val="20"/>
        </w:rPr>
        <w:t>je veljavnost naše ponudbe 90 dni od roka za predložitev ponudb in</w:t>
      </w:r>
    </w:p>
    <w:p w:rsidR="0075563D" w:rsidRPr="003731CF" w:rsidRDefault="0075563D" w:rsidP="00A90C2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1CF">
        <w:rPr>
          <w:rFonts w:ascii="Arial" w:hAnsi="Arial" w:cs="Arial"/>
          <w:szCs w:val="20"/>
        </w:rPr>
        <w:t>se v celoti strinjamo in sprejemamo pogoje iz dokumentacije o javnem naročilu.</w:t>
      </w:r>
    </w:p>
    <w:p w:rsidR="008A5357" w:rsidRPr="00530224" w:rsidRDefault="008A5357" w:rsidP="00A90C2D">
      <w:pPr>
        <w:suppressAutoHyphens w:val="0"/>
        <w:spacing w:line="260" w:lineRule="exact"/>
        <w:jc w:val="both"/>
        <w:rPr>
          <w:rFonts w:ascii="Arial" w:eastAsia="Calibri" w:hAnsi="Arial" w:cs="Arial"/>
          <w:b/>
          <w:i/>
          <w:kern w:val="0"/>
          <w:szCs w:val="20"/>
          <w:highlight w:val="yellow"/>
          <w:lang w:eastAsia="en-US"/>
        </w:rPr>
      </w:pPr>
    </w:p>
    <w:p w:rsidR="006A71AC" w:rsidRPr="00FA0534" w:rsidRDefault="007506E9" w:rsidP="00FA0534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="00FA0534">
        <w:rPr>
          <w:rFonts w:ascii="Arial" w:hAnsi="Arial" w:cs="Arial"/>
          <w:szCs w:val="20"/>
        </w:rPr>
        <w:tab/>
      </w:r>
      <w:r w:rsidR="00FA0534">
        <w:rPr>
          <w:rFonts w:ascii="Arial" w:hAnsi="Arial" w:cs="Arial"/>
          <w:szCs w:val="20"/>
        </w:rPr>
        <w:tab/>
      </w:r>
      <w:r w:rsidR="00FA0534">
        <w:rPr>
          <w:rFonts w:ascii="Arial" w:hAnsi="Arial" w:cs="Arial"/>
          <w:szCs w:val="20"/>
        </w:rPr>
        <w:tab/>
      </w:r>
      <w:r w:rsidR="00FA0534">
        <w:rPr>
          <w:rFonts w:ascii="Arial" w:hAnsi="Arial" w:cs="Arial"/>
          <w:szCs w:val="20"/>
        </w:rPr>
        <w:tab/>
      </w:r>
      <w:r w:rsidR="00FA0534">
        <w:rPr>
          <w:rFonts w:ascii="Arial" w:hAnsi="Arial" w:cs="Arial"/>
          <w:szCs w:val="20"/>
        </w:rPr>
        <w:tab/>
      </w:r>
      <w:r w:rsidR="00FA0534">
        <w:rPr>
          <w:rFonts w:ascii="Arial" w:hAnsi="Arial" w:cs="Arial"/>
          <w:szCs w:val="20"/>
        </w:rPr>
        <w:tab/>
      </w:r>
      <w:r w:rsidR="00FA0534"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sectPr w:rsidR="006A71AC" w:rsidRPr="00FA0534" w:rsidSect="00C6600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</w:footnotePr>
      <w:pgSz w:w="11905" w:h="16837"/>
      <w:pgMar w:top="1418" w:right="1134" w:bottom="1276" w:left="1134" w:header="851" w:footer="69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15E" w:rsidRDefault="0011415E">
      <w:r>
        <w:separator/>
      </w:r>
    </w:p>
  </w:endnote>
  <w:endnote w:type="continuationSeparator" w:id="0">
    <w:p w:rsidR="0011415E" w:rsidRDefault="00114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5E" w:rsidRDefault="001141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11415E" w:rsidRPr="00FF674A">
      <w:tc>
        <w:tcPr>
          <w:tcW w:w="9639" w:type="dxa"/>
          <w:tcBorders>
            <w:top w:val="single" w:sz="1" w:space="0" w:color="000000"/>
          </w:tcBorders>
        </w:tcPr>
        <w:p w:rsidR="0011415E" w:rsidRPr="00FF674A" w:rsidRDefault="0011415E" w:rsidP="00711C68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F577DC">
            <w:rPr>
              <w:rFonts w:ascii="Arial" w:hAnsi="Arial" w:cs="Arial"/>
              <w:noProof/>
              <w:sz w:val="16"/>
              <w:szCs w:val="16"/>
            </w:rPr>
            <w:t>5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F577DC">
            <w:rPr>
              <w:rFonts w:ascii="Arial" w:hAnsi="Arial" w:cs="Arial"/>
              <w:noProof/>
              <w:sz w:val="16"/>
              <w:szCs w:val="16"/>
            </w:rPr>
            <w:t>5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11415E" w:rsidRDefault="001141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5E" w:rsidRDefault="001141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15E" w:rsidRDefault="0011415E">
      <w:r>
        <w:separator/>
      </w:r>
    </w:p>
  </w:footnote>
  <w:footnote w:type="continuationSeparator" w:id="0">
    <w:p w:rsidR="0011415E" w:rsidRDefault="001141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5E" w:rsidRDefault="001141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5E" w:rsidRPr="007E5A8D" w:rsidRDefault="0011415E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</w:t>
    </w:r>
    <w:r w:rsidRPr="007E5A8D">
      <w:rPr>
        <w:rFonts w:ascii="Arial" w:hAnsi="Arial" w:cs="Arial"/>
        <w:sz w:val="16"/>
        <w:szCs w:val="16"/>
      </w:rPr>
      <w:t>Prijava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5E" w:rsidRPr="007E5A8D" w:rsidRDefault="0011415E" w:rsidP="009B0C92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13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</w:t>
    </w:r>
    <w:r w:rsidRPr="007E5A8D">
      <w:rPr>
        <w:rFonts w:ascii="Arial" w:hAnsi="Arial" w:cs="Arial"/>
        <w:sz w:val="16"/>
        <w:szCs w:val="16"/>
      </w:rPr>
      <w:t>Prijava</w:t>
    </w:r>
  </w:p>
  <w:p w:rsidR="0011415E" w:rsidRDefault="001141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34E9B"/>
    <w:multiLevelType w:val="hybridMultilevel"/>
    <w:tmpl w:val="A1CEF8FA"/>
    <w:lvl w:ilvl="0" w:tplc="30C43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7A5036"/>
    <w:multiLevelType w:val="hybridMultilevel"/>
    <w:tmpl w:val="C3A4209C"/>
    <w:lvl w:ilvl="0" w:tplc="1C7285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C3041"/>
    <w:multiLevelType w:val="hybridMultilevel"/>
    <w:tmpl w:val="F8A0CB1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260EA5"/>
    <w:multiLevelType w:val="hybridMultilevel"/>
    <w:tmpl w:val="31E800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298E566F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3B3FA7"/>
    <w:multiLevelType w:val="hybridMultilevel"/>
    <w:tmpl w:val="52C6EAD8"/>
    <w:lvl w:ilvl="0" w:tplc="FC78115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584F04C9"/>
    <w:multiLevelType w:val="hybridMultilevel"/>
    <w:tmpl w:val="D77667B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5F80555"/>
    <w:multiLevelType w:val="hybridMultilevel"/>
    <w:tmpl w:val="740081F6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8"/>
  </w:num>
  <w:num w:numId="8">
    <w:abstractNumId w:val="20"/>
  </w:num>
  <w:num w:numId="9">
    <w:abstractNumId w:val="19"/>
  </w:num>
  <w:num w:numId="10">
    <w:abstractNumId w:val="31"/>
  </w:num>
  <w:num w:numId="11">
    <w:abstractNumId w:val="36"/>
  </w:num>
  <w:num w:numId="12">
    <w:abstractNumId w:val="21"/>
  </w:num>
  <w:num w:numId="13">
    <w:abstractNumId w:val="26"/>
  </w:num>
  <w:num w:numId="14">
    <w:abstractNumId w:val="17"/>
  </w:num>
  <w:num w:numId="15">
    <w:abstractNumId w:val="14"/>
  </w:num>
  <w:num w:numId="16">
    <w:abstractNumId w:val="16"/>
  </w:num>
  <w:num w:numId="17">
    <w:abstractNumId w:val="15"/>
  </w:num>
  <w:num w:numId="18">
    <w:abstractNumId w:val="11"/>
  </w:num>
  <w:num w:numId="19">
    <w:abstractNumId w:val="28"/>
  </w:num>
  <w:num w:numId="20">
    <w:abstractNumId w:val="6"/>
  </w:num>
  <w:num w:numId="21">
    <w:abstractNumId w:val="34"/>
  </w:num>
  <w:num w:numId="22">
    <w:abstractNumId w:val="24"/>
  </w:num>
  <w:num w:numId="23">
    <w:abstractNumId w:val="25"/>
  </w:num>
  <w:num w:numId="24">
    <w:abstractNumId w:val="12"/>
  </w:num>
  <w:num w:numId="25">
    <w:abstractNumId w:val="32"/>
  </w:num>
  <w:num w:numId="26">
    <w:abstractNumId w:val="8"/>
  </w:num>
  <w:num w:numId="27">
    <w:abstractNumId w:val="30"/>
  </w:num>
  <w:num w:numId="28">
    <w:abstractNumId w:val="7"/>
  </w:num>
  <w:num w:numId="29">
    <w:abstractNumId w:val="35"/>
  </w:num>
  <w:num w:numId="30">
    <w:abstractNumId w:val="23"/>
  </w:num>
  <w:num w:numId="31">
    <w:abstractNumId w:val="33"/>
  </w:num>
  <w:num w:numId="32">
    <w:abstractNumId w:val="9"/>
  </w:num>
  <w:num w:numId="33">
    <w:abstractNumId w:val="13"/>
  </w:num>
  <w:num w:numId="34">
    <w:abstractNumId w:val="37"/>
  </w:num>
  <w:num w:numId="35">
    <w:abstractNumId w:val="27"/>
  </w:num>
  <w:num w:numId="36">
    <w:abstractNumId w:val="29"/>
  </w:num>
  <w:num w:numId="37">
    <w:abstractNumId w:val="22"/>
  </w:num>
  <w:num w:numId="38">
    <w:abstractNumId w:val="18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13619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3D1"/>
    <w:rsid w:val="00003A9C"/>
    <w:rsid w:val="000109C5"/>
    <w:rsid w:val="00011EEE"/>
    <w:rsid w:val="00012022"/>
    <w:rsid w:val="00017C80"/>
    <w:rsid w:val="00020704"/>
    <w:rsid w:val="00020BBC"/>
    <w:rsid w:val="00023172"/>
    <w:rsid w:val="000244F4"/>
    <w:rsid w:val="00026527"/>
    <w:rsid w:val="00027735"/>
    <w:rsid w:val="00031742"/>
    <w:rsid w:val="00031A40"/>
    <w:rsid w:val="000341DC"/>
    <w:rsid w:val="0003515F"/>
    <w:rsid w:val="00040C0B"/>
    <w:rsid w:val="00041AB1"/>
    <w:rsid w:val="0004794E"/>
    <w:rsid w:val="00051A87"/>
    <w:rsid w:val="00053594"/>
    <w:rsid w:val="00053F2F"/>
    <w:rsid w:val="00054BA9"/>
    <w:rsid w:val="0006194D"/>
    <w:rsid w:val="00065B38"/>
    <w:rsid w:val="000666C1"/>
    <w:rsid w:val="00070613"/>
    <w:rsid w:val="00070A4A"/>
    <w:rsid w:val="000718FA"/>
    <w:rsid w:val="00073116"/>
    <w:rsid w:val="00090DDD"/>
    <w:rsid w:val="000910EA"/>
    <w:rsid w:val="000A20A8"/>
    <w:rsid w:val="000A2849"/>
    <w:rsid w:val="000B09B2"/>
    <w:rsid w:val="000B45CE"/>
    <w:rsid w:val="000B55A9"/>
    <w:rsid w:val="000C3CF8"/>
    <w:rsid w:val="000C5444"/>
    <w:rsid w:val="000C5C16"/>
    <w:rsid w:val="000D1A64"/>
    <w:rsid w:val="000D4F0B"/>
    <w:rsid w:val="000D5731"/>
    <w:rsid w:val="000D6A45"/>
    <w:rsid w:val="000D6B28"/>
    <w:rsid w:val="000E6BD2"/>
    <w:rsid w:val="000F1F62"/>
    <w:rsid w:val="000F39B8"/>
    <w:rsid w:val="000F4806"/>
    <w:rsid w:val="000F64DB"/>
    <w:rsid w:val="0010629A"/>
    <w:rsid w:val="001079ED"/>
    <w:rsid w:val="00107E25"/>
    <w:rsid w:val="0011057E"/>
    <w:rsid w:val="00113CE6"/>
    <w:rsid w:val="0011415E"/>
    <w:rsid w:val="001142F6"/>
    <w:rsid w:val="00117F21"/>
    <w:rsid w:val="00124BA6"/>
    <w:rsid w:val="001279D6"/>
    <w:rsid w:val="00130B30"/>
    <w:rsid w:val="00133855"/>
    <w:rsid w:val="00133F79"/>
    <w:rsid w:val="001356B5"/>
    <w:rsid w:val="001360A1"/>
    <w:rsid w:val="00151506"/>
    <w:rsid w:val="00152C0B"/>
    <w:rsid w:val="00155599"/>
    <w:rsid w:val="0015745E"/>
    <w:rsid w:val="00160DC5"/>
    <w:rsid w:val="00162353"/>
    <w:rsid w:val="001633AF"/>
    <w:rsid w:val="00165CFC"/>
    <w:rsid w:val="0017020E"/>
    <w:rsid w:val="00173D8B"/>
    <w:rsid w:val="00174580"/>
    <w:rsid w:val="00177BC1"/>
    <w:rsid w:val="001842B1"/>
    <w:rsid w:val="001A2B1E"/>
    <w:rsid w:val="001A4CAC"/>
    <w:rsid w:val="001B217A"/>
    <w:rsid w:val="001B23EC"/>
    <w:rsid w:val="001B5775"/>
    <w:rsid w:val="001B738E"/>
    <w:rsid w:val="001C2BC9"/>
    <w:rsid w:val="001C3CD6"/>
    <w:rsid w:val="001C4310"/>
    <w:rsid w:val="001C5287"/>
    <w:rsid w:val="001C635F"/>
    <w:rsid w:val="001C7C3C"/>
    <w:rsid w:val="001D2E4B"/>
    <w:rsid w:val="001D3034"/>
    <w:rsid w:val="001D4697"/>
    <w:rsid w:val="001D68D2"/>
    <w:rsid w:val="001D6D1F"/>
    <w:rsid w:val="001F0A5E"/>
    <w:rsid w:val="002016A9"/>
    <w:rsid w:val="00204B5D"/>
    <w:rsid w:val="00207C52"/>
    <w:rsid w:val="002140B3"/>
    <w:rsid w:val="00220488"/>
    <w:rsid w:val="002270C2"/>
    <w:rsid w:val="0023594F"/>
    <w:rsid w:val="00247AD8"/>
    <w:rsid w:val="00250092"/>
    <w:rsid w:val="002501E1"/>
    <w:rsid w:val="00271021"/>
    <w:rsid w:val="00276D96"/>
    <w:rsid w:val="002906C6"/>
    <w:rsid w:val="00294DBE"/>
    <w:rsid w:val="00296476"/>
    <w:rsid w:val="00297966"/>
    <w:rsid w:val="002A3BD3"/>
    <w:rsid w:val="002B09BD"/>
    <w:rsid w:val="002C6DAB"/>
    <w:rsid w:val="002C6DD2"/>
    <w:rsid w:val="002D0FFA"/>
    <w:rsid w:val="002D7A93"/>
    <w:rsid w:val="002E0D73"/>
    <w:rsid w:val="002E1D32"/>
    <w:rsid w:val="002E2682"/>
    <w:rsid w:val="002E519B"/>
    <w:rsid w:val="003140E5"/>
    <w:rsid w:val="00324366"/>
    <w:rsid w:val="00325FD9"/>
    <w:rsid w:val="00337E24"/>
    <w:rsid w:val="003501AE"/>
    <w:rsid w:val="003510B5"/>
    <w:rsid w:val="0035388C"/>
    <w:rsid w:val="003559B9"/>
    <w:rsid w:val="003618F8"/>
    <w:rsid w:val="00363DB4"/>
    <w:rsid w:val="0036795A"/>
    <w:rsid w:val="003700DB"/>
    <w:rsid w:val="00373176"/>
    <w:rsid w:val="003731CF"/>
    <w:rsid w:val="0038257C"/>
    <w:rsid w:val="00384C55"/>
    <w:rsid w:val="003853F0"/>
    <w:rsid w:val="003863B8"/>
    <w:rsid w:val="003A0991"/>
    <w:rsid w:val="003A0F13"/>
    <w:rsid w:val="003A14D2"/>
    <w:rsid w:val="003A30DF"/>
    <w:rsid w:val="003A4751"/>
    <w:rsid w:val="003A64B6"/>
    <w:rsid w:val="003B0070"/>
    <w:rsid w:val="003B651A"/>
    <w:rsid w:val="003B745B"/>
    <w:rsid w:val="003C4CAB"/>
    <w:rsid w:val="003C62B7"/>
    <w:rsid w:val="003D05FD"/>
    <w:rsid w:val="003E1E2F"/>
    <w:rsid w:val="003E3106"/>
    <w:rsid w:val="003F015A"/>
    <w:rsid w:val="003F087F"/>
    <w:rsid w:val="003F7816"/>
    <w:rsid w:val="00402BB5"/>
    <w:rsid w:val="00403644"/>
    <w:rsid w:val="0040746E"/>
    <w:rsid w:val="00407F1E"/>
    <w:rsid w:val="0041244B"/>
    <w:rsid w:val="00413238"/>
    <w:rsid w:val="004136BA"/>
    <w:rsid w:val="004174E6"/>
    <w:rsid w:val="00422623"/>
    <w:rsid w:val="00426ED4"/>
    <w:rsid w:val="00427165"/>
    <w:rsid w:val="00427F89"/>
    <w:rsid w:val="004303B8"/>
    <w:rsid w:val="004305FE"/>
    <w:rsid w:val="00430B22"/>
    <w:rsid w:val="00433CAA"/>
    <w:rsid w:val="00435AF2"/>
    <w:rsid w:val="00444FB8"/>
    <w:rsid w:val="00457C65"/>
    <w:rsid w:val="00460A7A"/>
    <w:rsid w:val="0046546B"/>
    <w:rsid w:val="004720DC"/>
    <w:rsid w:val="00473A73"/>
    <w:rsid w:val="004771A0"/>
    <w:rsid w:val="0047728D"/>
    <w:rsid w:val="00480C8D"/>
    <w:rsid w:val="0048125E"/>
    <w:rsid w:val="00481446"/>
    <w:rsid w:val="00487C00"/>
    <w:rsid w:val="00490408"/>
    <w:rsid w:val="00491BC2"/>
    <w:rsid w:val="00494723"/>
    <w:rsid w:val="00496DFE"/>
    <w:rsid w:val="004A319E"/>
    <w:rsid w:val="004A39AF"/>
    <w:rsid w:val="004A3B65"/>
    <w:rsid w:val="004A438A"/>
    <w:rsid w:val="004A5834"/>
    <w:rsid w:val="004B3A9C"/>
    <w:rsid w:val="004C3CF7"/>
    <w:rsid w:val="004D597A"/>
    <w:rsid w:val="004D67B3"/>
    <w:rsid w:val="004D70FC"/>
    <w:rsid w:val="004E134C"/>
    <w:rsid w:val="004E2AA9"/>
    <w:rsid w:val="004E448A"/>
    <w:rsid w:val="004F3CFB"/>
    <w:rsid w:val="004F7447"/>
    <w:rsid w:val="00500633"/>
    <w:rsid w:val="005043ED"/>
    <w:rsid w:val="00504797"/>
    <w:rsid w:val="00507025"/>
    <w:rsid w:val="00510CD8"/>
    <w:rsid w:val="0051264D"/>
    <w:rsid w:val="00512A8D"/>
    <w:rsid w:val="005143D2"/>
    <w:rsid w:val="00520108"/>
    <w:rsid w:val="0052348D"/>
    <w:rsid w:val="0052597A"/>
    <w:rsid w:val="00530224"/>
    <w:rsid w:val="0053121B"/>
    <w:rsid w:val="00532C21"/>
    <w:rsid w:val="00535099"/>
    <w:rsid w:val="005408CC"/>
    <w:rsid w:val="00543F70"/>
    <w:rsid w:val="0054413E"/>
    <w:rsid w:val="0054462E"/>
    <w:rsid w:val="00545381"/>
    <w:rsid w:val="005470D3"/>
    <w:rsid w:val="00551942"/>
    <w:rsid w:val="00555709"/>
    <w:rsid w:val="0055723A"/>
    <w:rsid w:val="00557986"/>
    <w:rsid w:val="00561C5D"/>
    <w:rsid w:val="005666A9"/>
    <w:rsid w:val="00566E40"/>
    <w:rsid w:val="005713E0"/>
    <w:rsid w:val="00577E0A"/>
    <w:rsid w:val="00581F18"/>
    <w:rsid w:val="00587D1A"/>
    <w:rsid w:val="00587E51"/>
    <w:rsid w:val="005A1CA9"/>
    <w:rsid w:val="005A49D6"/>
    <w:rsid w:val="005A59D6"/>
    <w:rsid w:val="005A76C0"/>
    <w:rsid w:val="005B0EB4"/>
    <w:rsid w:val="005B15A1"/>
    <w:rsid w:val="005B2752"/>
    <w:rsid w:val="005B4BE3"/>
    <w:rsid w:val="005C1D9C"/>
    <w:rsid w:val="005C3587"/>
    <w:rsid w:val="005D1FC7"/>
    <w:rsid w:val="005D5BBF"/>
    <w:rsid w:val="005D6705"/>
    <w:rsid w:val="005E4017"/>
    <w:rsid w:val="005E4985"/>
    <w:rsid w:val="005E4AF1"/>
    <w:rsid w:val="005E5591"/>
    <w:rsid w:val="005F1FAF"/>
    <w:rsid w:val="005F6283"/>
    <w:rsid w:val="006030A7"/>
    <w:rsid w:val="006127BD"/>
    <w:rsid w:val="006255FE"/>
    <w:rsid w:val="00635A46"/>
    <w:rsid w:val="00642A61"/>
    <w:rsid w:val="006430B8"/>
    <w:rsid w:val="00646222"/>
    <w:rsid w:val="00646FCC"/>
    <w:rsid w:val="0065004F"/>
    <w:rsid w:val="0065763E"/>
    <w:rsid w:val="00660744"/>
    <w:rsid w:val="00664D85"/>
    <w:rsid w:val="006703DB"/>
    <w:rsid w:val="00680900"/>
    <w:rsid w:val="00693C31"/>
    <w:rsid w:val="00695442"/>
    <w:rsid w:val="00696570"/>
    <w:rsid w:val="00697015"/>
    <w:rsid w:val="006A0B70"/>
    <w:rsid w:val="006A1DBA"/>
    <w:rsid w:val="006A2C86"/>
    <w:rsid w:val="006A71AC"/>
    <w:rsid w:val="006B45F1"/>
    <w:rsid w:val="006B6D6C"/>
    <w:rsid w:val="006B755D"/>
    <w:rsid w:val="006C2264"/>
    <w:rsid w:val="006C3D2C"/>
    <w:rsid w:val="006D260C"/>
    <w:rsid w:val="006D50C5"/>
    <w:rsid w:val="006E66D8"/>
    <w:rsid w:val="006F1183"/>
    <w:rsid w:val="006F3365"/>
    <w:rsid w:val="006F6830"/>
    <w:rsid w:val="006F7D80"/>
    <w:rsid w:val="00705959"/>
    <w:rsid w:val="0070694F"/>
    <w:rsid w:val="00711C68"/>
    <w:rsid w:val="00714A26"/>
    <w:rsid w:val="00725E7C"/>
    <w:rsid w:val="00727C7B"/>
    <w:rsid w:val="00727D96"/>
    <w:rsid w:val="007321B8"/>
    <w:rsid w:val="007322BD"/>
    <w:rsid w:val="007355EF"/>
    <w:rsid w:val="0074059D"/>
    <w:rsid w:val="00745164"/>
    <w:rsid w:val="007506E9"/>
    <w:rsid w:val="00754706"/>
    <w:rsid w:val="0075563D"/>
    <w:rsid w:val="00765946"/>
    <w:rsid w:val="00765FE8"/>
    <w:rsid w:val="007673F2"/>
    <w:rsid w:val="00771BCE"/>
    <w:rsid w:val="007720DA"/>
    <w:rsid w:val="00775280"/>
    <w:rsid w:val="007779C5"/>
    <w:rsid w:val="00777CB7"/>
    <w:rsid w:val="00786536"/>
    <w:rsid w:val="00795092"/>
    <w:rsid w:val="007962DB"/>
    <w:rsid w:val="00796F83"/>
    <w:rsid w:val="007A3517"/>
    <w:rsid w:val="007B02FB"/>
    <w:rsid w:val="007B0DE4"/>
    <w:rsid w:val="007B2B24"/>
    <w:rsid w:val="007C01D8"/>
    <w:rsid w:val="007D2312"/>
    <w:rsid w:val="007D36E1"/>
    <w:rsid w:val="007D46E8"/>
    <w:rsid w:val="007D489B"/>
    <w:rsid w:val="007D58C6"/>
    <w:rsid w:val="007D5E9B"/>
    <w:rsid w:val="007D6B7B"/>
    <w:rsid w:val="007E2F9F"/>
    <w:rsid w:val="007E34DF"/>
    <w:rsid w:val="007E406A"/>
    <w:rsid w:val="007E5A8D"/>
    <w:rsid w:val="007E65A4"/>
    <w:rsid w:val="007F511D"/>
    <w:rsid w:val="008001BF"/>
    <w:rsid w:val="00801549"/>
    <w:rsid w:val="008019CD"/>
    <w:rsid w:val="00802A2D"/>
    <w:rsid w:val="008048CD"/>
    <w:rsid w:val="00805894"/>
    <w:rsid w:val="00811EE7"/>
    <w:rsid w:val="00814606"/>
    <w:rsid w:val="00815FB4"/>
    <w:rsid w:val="0082183C"/>
    <w:rsid w:val="00826E98"/>
    <w:rsid w:val="00827F9E"/>
    <w:rsid w:val="00836C49"/>
    <w:rsid w:val="0084364C"/>
    <w:rsid w:val="00844488"/>
    <w:rsid w:val="008476E6"/>
    <w:rsid w:val="008573D1"/>
    <w:rsid w:val="00857775"/>
    <w:rsid w:val="0086246F"/>
    <w:rsid w:val="00865C79"/>
    <w:rsid w:val="0087165A"/>
    <w:rsid w:val="0087356D"/>
    <w:rsid w:val="00874F88"/>
    <w:rsid w:val="00877548"/>
    <w:rsid w:val="00882056"/>
    <w:rsid w:val="00890399"/>
    <w:rsid w:val="00890CCE"/>
    <w:rsid w:val="00890D3C"/>
    <w:rsid w:val="00893830"/>
    <w:rsid w:val="0089500C"/>
    <w:rsid w:val="00897300"/>
    <w:rsid w:val="00897AE5"/>
    <w:rsid w:val="008A21BE"/>
    <w:rsid w:val="008A3AB2"/>
    <w:rsid w:val="008A40B4"/>
    <w:rsid w:val="008A4FE1"/>
    <w:rsid w:val="008A5357"/>
    <w:rsid w:val="008B36AE"/>
    <w:rsid w:val="008B68B4"/>
    <w:rsid w:val="008C2937"/>
    <w:rsid w:val="008C34D8"/>
    <w:rsid w:val="008D11A8"/>
    <w:rsid w:val="008D3249"/>
    <w:rsid w:val="008D5567"/>
    <w:rsid w:val="008F2876"/>
    <w:rsid w:val="008F351F"/>
    <w:rsid w:val="008F3C8E"/>
    <w:rsid w:val="008F525D"/>
    <w:rsid w:val="008F599E"/>
    <w:rsid w:val="008F5A8A"/>
    <w:rsid w:val="008F7D01"/>
    <w:rsid w:val="00900581"/>
    <w:rsid w:val="009007CE"/>
    <w:rsid w:val="00907950"/>
    <w:rsid w:val="009111A1"/>
    <w:rsid w:val="0091455D"/>
    <w:rsid w:val="00920130"/>
    <w:rsid w:val="00921B12"/>
    <w:rsid w:val="00921B81"/>
    <w:rsid w:val="00923CEF"/>
    <w:rsid w:val="009301FE"/>
    <w:rsid w:val="00932901"/>
    <w:rsid w:val="00942E0B"/>
    <w:rsid w:val="00943AA6"/>
    <w:rsid w:val="00944A84"/>
    <w:rsid w:val="00950040"/>
    <w:rsid w:val="00952C6D"/>
    <w:rsid w:val="00962D8F"/>
    <w:rsid w:val="009708BB"/>
    <w:rsid w:val="0097193A"/>
    <w:rsid w:val="0097474D"/>
    <w:rsid w:val="00984394"/>
    <w:rsid w:val="00984C28"/>
    <w:rsid w:val="00985600"/>
    <w:rsid w:val="0098631D"/>
    <w:rsid w:val="00992B45"/>
    <w:rsid w:val="00996117"/>
    <w:rsid w:val="00996CD3"/>
    <w:rsid w:val="00997679"/>
    <w:rsid w:val="009B0329"/>
    <w:rsid w:val="009B0C92"/>
    <w:rsid w:val="009B5F54"/>
    <w:rsid w:val="009B6608"/>
    <w:rsid w:val="009B69CB"/>
    <w:rsid w:val="009B7C98"/>
    <w:rsid w:val="009D3270"/>
    <w:rsid w:val="009D4E19"/>
    <w:rsid w:val="009E01A1"/>
    <w:rsid w:val="009E5295"/>
    <w:rsid w:val="009F0D0A"/>
    <w:rsid w:val="009F3791"/>
    <w:rsid w:val="00A01441"/>
    <w:rsid w:val="00A01530"/>
    <w:rsid w:val="00A03BC2"/>
    <w:rsid w:val="00A05966"/>
    <w:rsid w:val="00A144DB"/>
    <w:rsid w:val="00A21CD8"/>
    <w:rsid w:val="00A26047"/>
    <w:rsid w:val="00A30240"/>
    <w:rsid w:val="00A32CCE"/>
    <w:rsid w:val="00A33A33"/>
    <w:rsid w:val="00A33F4E"/>
    <w:rsid w:val="00A353F7"/>
    <w:rsid w:val="00A40997"/>
    <w:rsid w:val="00A52A1F"/>
    <w:rsid w:val="00A53339"/>
    <w:rsid w:val="00A6564F"/>
    <w:rsid w:val="00A74449"/>
    <w:rsid w:val="00A7523A"/>
    <w:rsid w:val="00A8152B"/>
    <w:rsid w:val="00A90C2D"/>
    <w:rsid w:val="00A91CB6"/>
    <w:rsid w:val="00A924A7"/>
    <w:rsid w:val="00AA6743"/>
    <w:rsid w:val="00AA787F"/>
    <w:rsid w:val="00AB18FD"/>
    <w:rsid w:val="00AB72E9"/>
    <w:rsid w:val="00AC2D1C"/>
    <w:rsid w:val="00AC6B2A"/>
    <w:rsid w:val="00AC7C48"/>
    <w:rsid w:val="00AD3FC2"/>
    <w:rsid w:val="00AE1CEA"/>
    <w:rsid w:val="00AE21C1"/>
    <w:rsid w:val="00AE40FE"/>
    <w:rsid w:val="00AE4EFB"/>
    <w:rsid w:val="00AE6E3E"/>
    <w:rsid w:val="00AF4E60"/>
    <w:rsid w:val="00AF7A39"/>
    <w:rsid w:val="00B00D3C"/>
    <w:rsid w:val="00B04FF6"/>
    <w:rsid w:val="00B0551F"/>
    <w:rsid w:val="00B06501"/>
    <w:rsid w:val="00B16952"/>
    <w:rsid w:val="00B2151A"/>
    <w:rsid w:val="00B33B38"/>
    <w:rsid w:val="00B350F1"/>
    <w:rsid w:val="00B37874"/>
    <w:rsid w:val="00B40ED4"/>
    <w:rsid w:val="00B42700"/>
    <w:rsid w:val="00B4570C"/>
    <w:rsid w:val="00B460B7"/>
    <w:rsid w:val="00B63846"/>
    <w:rsid w:val="00B72E89"/>
    <w:rsid w:val="00B756CE"/>
    <w:rsid w:val="00B80689"/>
    <w:rsid w:val="00B8324F"/>
    <w:rsid w:val="00B84882"/>
    <w:rsid w:val="00B92961"/>
    <w:rsid w:val="00BA0744"/>
    <w:rsid w:val="00BA12F5"/>
    <w:rsid w:val="00BA53CC"/>
    <w:rsid w:val="00BB088D"/>
    <w:rsid w:val="00BB70A8"/>
    <w:rsid w:val="00BC2BB1"/>
    <w:rsid w:val="00BC51C4"/>
    <w:rsid w:val="00BD0E95"/>
    <w:rsid w:val="00BD1B09"/>
    <w:rsid w:val="00BD358D"/>
    <w:rsid w:val="00BD5070"/>
    <w:rsid w:val="00BD5923"/>
    <w:rsid w:val="00BD5FF9"/>
    <w:rsid w:val="00BD7C3F"/>
    <w:rsid w:val="00BE1BCB"/>
    <w:rsid w:val="00BF78FD"/>
    <w:rsid w:val="00C019FF"/>
    <w:rsid w:val="00C0753C"/>
    <w:rsid w:val="00C14CD5"/>
    <w:rsid w:val="00C152EB"/>
    <w:rsid w:val="00C153ED"/>
    <w:rsid w:val="00C20CAB"/>
    <w:rsid w:val="00C27117"/>
    <w:rsid w:val="00C326A2"/>
    <w:rsid w:val="00C32BA6"/>
    <w:rsid w:val="00C330A4"/>
    <w:rsid w:val="00C35436"/>
    <w:rsid w:val="00C35CC4"/>
    <w:rsid w:val="00C46A81"/>
    <w:rsid w:val="00C52F67"/>
    <w:rsid w:val="00C66003"/>
    <w:rsid w:val="00C700D9"/>
    <w:rsid w:val="00C70EC8"/>
    <w:rsid w:val="00C7212F"/>
    <w:rsid w:val="00C734F6"/>
    <w:rsid w:val="00C75DAD"/>
    <w:rsid w:val="00C810B2"/>
    <w:rsid w:val="00C919F7"/>
    <w:rsid w:val="00C94A05"/>
    <w:rsid w:val="00C95191"/>
    <w:rsid w:val="00C9641B"/>
    <w:rsid w:val="00CA017E"/>
    <w:rsid w:val="00CA058A"/>
    <w:rsid w:val="00CA4AD4"/>
    <w:rsid w:val="00CA4F38"/>
    <w:rsid w:val="00CA580B"/>
    <w:rsid w:val="00CA62A6"/>
    <w:rsid w:val="00CB0423"/>
    <w:rsid w:val="00CC53D1"/>
    <w:rsid w:val="00CC678A"/>
    <w:rsid w:val="00CE2FDC"/>
    <w:rsid w:val="00CE37C2"/>
    <w:rsid w:val="00CE535A"/>
    <w:rsid w:val="00CE7874"/>
    <w:rsid w:val="00CF10FD"/>
    <w:rsid w:val="00CF2296"/>
    <w:rsid w:val="00CF60A7"/>
    <w:rsid w:val="00D02AFB"/>
    <w:rsid w:val="00D02DA7"/>
    <w:rsid w:val="00D17353"/>
    <w:rsid w:val="00D17590"/>
    <w:rsid w:val="00D17E6C"/>
    <w:rsid w:val="00D22CBF"/>
    <w:rsid w:val="00D231D5"/>
    <w:rsid w:val="00D23A6E"/>
    <w:rsid w:val="00D256D2"/>
    <w:rsid w:val="00D25B5E"/>
    <w:rsid w:val="00D27479"/>
    <w:rsid w:val="00D27D12"/>
    <w:rsid w:val="00D31A15"/>
    <w:rsid w:val="00D31AE1"/>
    <w:rsid w:val="00D33D21"/>
    <w:rsid w:val="00D34075"/>
    <w:rsid w:val="00D352D4"/>
    <w:rsid w:val="00D40DD9"/>
    <w:rsid w:val="00D42AD0"/>
    <w:rsid w:val="00D45BD0"/>
    <w:rsid w:val="00D50480"/>
    <w:rsid w:val="00D50CB1"/>
    <w:rsid w:val="00D50E88"/>
    <w:rsid w:val="00D57A60"/>
    <w:rsid w:val="00D63924"/>
    <w:rsid w:val="00D64EB0"/>
    <w:rsid w:val="00D82845"/>
    <w:rsid w:val="00D82FD4"/>
    <w:rsid w:val="00D86E8A"/>
    <w:rsid w:val="00D914C4"/>
    <w:rsid w:val="00D94447"/>
    <w:rsid w:val="00DA55B6"/>
    <w:rsid w:val="00DA5683"/>
    <w:rsid w:val="00DB3627"/>
    <w:rsid w:val="00DB38EA"/>
    <w:rsid w:val="00DB6FBB"/>
    <w:rsid w:val="00DC04AC"/>
    <w:rsid w:val="00DC0EC0"/>
    <w:rsid w:val="00DC4BFD"/>
    <w:rsid w:val="00DC5839"/>
    <w:rsid w:val="00DC5DF5"/>
    <w:rsid w:val="00DD14AF"/>
    <w:rsid w:val="00DD1856"/>
    <w:rsid w:val="00DD43B5"/>
    <w:rsid w:val="00DD5001"/>
    <w:rsid w:val="00DE28EC"/>
    <w:rsid w:val="00DE33B6"/>
    <w:rsid w:val="00DF234D"/>
    <w:rsid w:val="00DF4735"/>
    <w:rsid w:val="00DF5183"/>
    <w:rsid w:val="00E00D0F"/>
    <w:rsid w:val="00E0326C"/>
    <w:rsid w:val="00E0658D"/>
    <w:rsid w:val="00E073AD"/>
    <w:rsid w:val="00E1072A"/>
    <w:rsid w:val="00E13FCB"/>
    <w:rsid w:val="00E15C40"/>
    <w:rsid w:val="00E32CC3"/>
    <w:rsid w:val="00E378CE"/>
    <w:rsid w:val="00E43F7F"/>
    <w:rsid w:val="00E44A43"/>
    <w:rsid w:val="00E4626F"/>
    <w:rsid w:val="00E50451"/>
    <w:rsid w:val="00E52A8D"/>
    <w:rsid w:val="00E55804"/>
    <w:rsid w:val="00E61468"/>
    <w:rsid w:val="00E62B8B"/>
    <w:rsid w:val="00E71C6B"/>
    <w:rsid w:val="00E7225C"/>
    <w:rsid w:val="00E73A98"/>
    <w:rsid w:val="00E8042B"/>
    <w:rsid w:val="00E82669"/>
    <w:rsid w:val="00E83FFA"/>
    <w:rsid w:val="00E858F4"/>
    <w:rsid w:val="00E862E9"/>
    <w:rsid w:val="00E865F3"/>
    <w:rsid w:val="00E8723D"/>
    <w:rsid w:val="00E9147E"/>
    <w:rsid w:val="00E93463"/>
    <w:rsid w:val="00E948C5"/>
    <w:rsid w:val="00E94EC9"/>
    <w:rsid w:val="00E95342"/>
    <w:rsid w:val="00E97CD7"/>
    <w:rsid w:val="00EA1134"/>
    <w:rsid w:val="00EA20C8"/>
    <w:rsid w:val="00EA34C2"/>
    <w:rsid w:val="00EA55FD"/>
    <w:rsid w:val="00EA799B"/>
    <w:rsid w:val="00EB2753"/>
    <w:rsid w:val="00EB6959"/>
    <w:rsid w:val="00EC2EA4"/>
    <w:rsid w:val="00EC2EE6"/>
    <w:rsid w:val="00EC3DAE"/>
    <w:rsid w:val="00ED29B3"/>
    <w:rsid w:val="00EE3D93"/>
    <w:rsid w:val="00EE49E3"/>
    <w:rsid w:val="00EE73EB"/>
    <w:rsid w:val="00EF4311"/>
    <w:rsid w:val="00F018E0"/>
    <w:rsid w:val="00F043EA"/>
    <w:rsid w:val="00F05406"/>
    <w:rsid w:val="00F06E24"/>
    <w:rsid w:val="00F079AC"/>
    <w:rsid w:val="00F11E9D"/>
    <w:rsid w:val="00F16E68"/>
    <w:rsid w:val="00F17100"/>
    <w:rsid w:val="00F23839"/>
    <w:rsid w:val="00F2508F"/>
    <w:rsid w:val="00F27D0B"/>
    <w:rsid w:val="00F30240"/>
    <w:rsid w:val="00F317C1"/>
    <w:rsid w:val="00F32883"/>
    <w:rsid w:val="00F432BD"/>
    <w:rsid w:val="00F4778B"/>
    <w:rsid w:val="00F51919"/>
    <w:rsid w:val="00F577DC"/>
    <w:rsid w:val="00F604D8"/>
    <w:rsid w:val="00F61B3D"/>
    <w:rsid w:val="00F6364A"/>
    <w:rsid w:val="00F72EA2"/>
    <w:rsid w:val="00F73BE9"/>
    <w:rsid w:val="00F7711B"/>
    <w:rsid w:val="00F81293"/>
    <w:rsid w:val="00F832F8"/>
    <w:rsid w:val="00F8460F"/>
    <w:rsid w:val="00F95398"/>
    <w:rsid w:val="00FA0534"/>
    <w:rsid w:val="00FB1E54"/>
    <w:rsid w:val="00FB2487"/>
    <w:rsid w:val="00FB4318"/>
    <w:rsid w:val="00FB7C0C"/>
    <w:rsid w:val="00FC1971"/>
    <w:rsid w:val="00FC1C7E"/>
    <w:rsid w:val="00FC403A"/>
    <w:rsid w:val="00FC4921"/>
    <w:rsid w:val="00FC5742"/>
    <w:rsid w:val="00FC596B"/>
    <w:rsid w:val="00FC7EB0"/>
    <w:rsid w:val="00FD5510"/>
    <w:rsid w:val="00FE1034"/>
    <w:rsid w:val="00FE2526"/>
    <w:rsid w:val="00FE2C18"/>
    <w:rsid w:val="00FE374E"/>
    <w:rsid w:val="00FE791D"/>
    <w:rsid w:val="00FF2861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193"/>
    <o:shapelayout v:ext="edit">
      <o:idmap v:ext="edit" data="1"/>
    </o:shapelayout>
  </w:shapeDefaults>
  <w:decimalSymbol w:val=","/>
  <w:listSeparator w:val=";"/>
  <w14:docId w14:val="6CA8E201"/>
  <w15:docId w15:val="{15AB8A15-A10C-4BA3-9A8A-83343912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164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745164"/>
    <w:rPr>
      <w:vertAlign w:val="superscript"/>
    </w:rPr>
  </w:style>
  <w:style w:type="character" w:customStyle="1" w:styleId="NumberingSymbols">
    <w:name w:val="Numbering Symbols"/>
    <w:rsid w:val="00745164"/>
  </w:style>
  <w:style w:type="character" w:styleId="FootnoteReference">
    <w:name w:val="footnote reference"/>
    <w:semiHidden/>
    <w:rsid w:val="00745164"/>
    <w:rPr>
      <w:vertAlign w:val="superscript"/>
    </w:rPr>
  </w:style>
  <w:style w:type="character" w:customStyle="1" w:styleId="WW8Num3z0">
    <w:name w:val="WW8Num3z0"/>
    <w:rsid w:val="00745164"/>
    <w:rPr>
      <w:rFonts w:ascii="Symbol" w:hAnsi="Symbol"/>
    </w:rPr>
  </w:style>
  <w:style w:type="character" w:customStyle="1" w:styleId="WW8Num2z0">
    <w:name w:val="WW8Num2z0"/>
    <w:rsid w:val="00745164"/>
  </w:style>
  <w:style w:type="character" w:customStyle="1" w:styleId="WW8Num2z1">
    <w:name w:val="WW8Num2z1"/>
    <w:rsid w:val="00745164"/>
    <w:rPr>
      <w:rFonts w:ascii="Courier New" w:hAnsi="Courier New"/>
    </w:rPr>
  </w:style>
  <w:style w:type="character" w:customStyle="1" w:styleId="WW8Num2z2">
    <w:name w:val="WW8Num2z2"/>
    <w:rsid w:val="00745164"/>
    <w:rPr>
      <w:rFonts w:ascii="Wingdings" w:hAnsi="Wingdings"/>
    </w:rPr>
  </w:style>
  <w:style w:type="character" w:customStyle="1" w:styleId="WW8Num4z0">
    <w:name w:val="WW8Num4z0"/>
    <w:rsid w:val="00745164"/>
    <w:rPr>
      <w:rFonts w:ascii="Symbol" w:hAnsi="Symbol"/>
    </w:rPr>
  </w:style>
  <w:style w:type="character" w:customStyle="1" w:styleId="RTFNum21">
    <w:name w:val="RTF_Num 2 1"/>
    <w:rsid w:val="00745164"/>
  </w:style>
  <w:style w:type="paragraph" w:styleId="BodyText">
    <w:name w:val="Body Text"/>
    <w:basedOn w:val="Normal"/>
    <w:rsid w:val="00745164"/>
    <w:pPr>
      <w:spacing w:after="120"/>
    </w:pPr>
  </w:style>
  <w:style w:type="paragraph" w:customStyle="1" w:styleId="Heading">
    <w:name w:val="Heading"/>
    <w:basedOn w:val="Normal"/>
    <w:next w:val="BodyText"/>
    <w:rsid w:val="00745164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745164"/>
    <w:rPr>
      <w:rFonts w:cs="Tahoma"/>
      <w:sz w:val="24"/>
    </w:rPr>
  </w:style>
  <w:style w:type="paragraph" w:customStyle="1" w:styleId="TableContents">
    <w:name w:val="Table Contents"/>
    <w:basedOn w:val="Normal"/>
    <w:rsid w:val="00745164"/>
    <w:pPr>
      <w:suppressLineNumbers/>
    </w:pPr>
  </w:style>
  <w:style w:type="paragraph" w:customStyle="1" w:styleId="TableHeading">
    <w:name w:val="Table Heading"/>
    <w:basedOn w:val="TableContents"/>
    <w:rsid w:val="00745164"/>
    <w:pPr>
      <w:jc w:val="center"/>
    </w:pPr>
    <w:rPr>
      <w:b/>
      <w:bCs/>
    </w:rPr>
  </w:style>
  <w:style w:type="paragraph" w:styleId="Caption">
    <w:name w:val="caption"/>
    <w:basedOn w:val="Normal"/>
    <w:qFormat/>
    <w:rsid w:val="00745164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745164"/>
  </w:style>
  <w:style w:type="paragraph" w:customStyle="1" w:styleId="Index">
    <w:name w:val="Index"/>
    <w:basedOn w:val="Normal"/>
    <w:rsid w:val="00745164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745164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745164"/>
    <w:pPr>
      <w:autoSpaceDE w:val="0"/>
    </w:pPr>
  </w:style>
  <w:style w:type="paragraph" w:customStyle="1" w:styleId="BodyText1">
    <w:name w:val="Body Text1"/>
    <w:basedOn w:val="Normal"/>
    <w:rsid w:val="00745164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rsid w:val="00745164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sid w:val="00745164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745164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rsid w:val="007451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745164"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sid w:val="007451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08"/>
    </w:pPr>
  </w:style>
  <w:style w:type="character" w:customStyle="1" w:styleId="HeaderChar">
    <w:name w:val="Header Char"/>
    <w:basedOn w:val="DefaultParagraphFont"/>
    <w:link w:val="Header"/>
    <w:rsid w:val="00C66003"/>
    <w:rPr>
      <w:rFonts w:ascii="Verdana" w:eastAsia="Arial Unicode MS" w:hAnsi="Verdana"/>
      <w:kern w:val="1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66003"/>
    <w:rPr>
      <w:rFonts w:ascii="Verdana" w:eastAsia="Arial Unicode MS" w:hAnsi="Verdana"/>
      <w:kern w:val="1"/>
      <w:szCs w:val="24"/>
    </w:rPr>
  </w:style>
  <w:style w:type="character" w:customStyle="1" w:styleId="TitleChar">
    <w:name w:val="Title Char"/>
    <w:basedOn w:val="DefaultParagraphFont"/>
    <w:link w:val="Title"/>
    <w:rsid w:val="00836C49"/>
    <w:rPr>
      <w:rFonts w:ascii="Verdana" w:eastAsia="Arial Unicode MS" w:hAnsi="Verdana"/>
      <w:b/>
      <w:bCs/>
      <w:kern w:val="1"/>
      <w:sz w:val="40"/>
      <w:szCs w:val="40"/>
    </w:rPr>
  </w:style>
  <w:style w:type="paragraph" w:customStyle="1" w:styleId="Naslov1">
    <w:name w:val="Naslov1"/>
    <w:basedOn w:val="Normal"/>
    <w:rsid w:val="00897300"/>
    <w:pPr>
      <w:widowControl/>
      <w:spacing w:before="120" w:after="240"/>
      <w:jc w:val="center"/>
    </w:pPr>
    <w:rPr>
      <w:rFonts w:eastAsia="Times New Roman"/>
      <w:b/>
      <w:bCs/>
      <w:kern w:val="0"/>
      <w:sz w:val="28"/>
      <w:lang w:eastAsia="ar-SA"/>
    </w:rPr>
  </w:style>
  <w:style w:type="character" w:styleId="Hyperlink">
    <w:name w:val="Hyperlink"/>
    <w:uiPriority w:val="99"/>
    <w:unhideWhenUsed/>
    <w:rsid w:val="004E2AA9"/>
    <w:rPr>
      <w:color w:val="0000FF"/>
      <w:u w:val="single"/>
    </w:rPr>
  </w:style>
  <w:style w:type="paragraph" w:styleId="NoSpacing">
    <w:name w:val="No Spacing"/>
    <w:uiPriority w:val="1"/>
    <w:qFormat/>
    <w:rsid w:val="006F6830"/>
    <w:pPr>
      <w:widowControl w:val="0"/>
      <w:suppressAutoHyphens/>
    </w:pPr>
    <w:rPr>
      <w:rFonts w:ascii="Verdana" w:eastAsia="Arial Unicode MS" w:hAnsi="Verdana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uradni-list.si/1/objava.jsp?sop=2022-01-0014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72EC0-2C32-45D0-9F61-87EB737A1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AD33041B</Template>
  <TotalTime>570</TotalTime>
  <Pages>5</Pages>
  <Words>1547</Words>
  <Characters>8821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Praetor d.o.o.</Company>
  <LinksUpToDate>false</LinksUpToDate>
  <CharactersWithSpaces>10348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Polona Havliček</cp:lastModifiedBy>
  <cp:revision>69</cp:revision>
  <cp:lastPrinted>2022-11-15T09:34:00Z</cp:lastPrinted>
  <dcterms:created xsi:type="dcterms:W3CDTF">2022-09-16T08:35:00Z</dcterms:created>
  <dcterms:modified xsi:type="dcterms:W3CDTF">2023-04-25T08:21:00Z</dcterms:modified>
</cp:coreProperties>
</file>